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F1DDA0" w14:textId="3C169C76" w:rsidR="00313C93" w:rsidRDefault="00313C93" w:rsidP="00313C93">
      <w:pPr>
        <w:widowControl w:val="0"/>
        <w:jc w:val="center"/>
        <w:rPr>
          <w:b/>
          <w:sz w:val="28"/>
          <w:szCs w:val="28"/>
        </w:rPr>
      </w:pPr>
      <w:r>
        <w:rPr>
          <w:b/>
          <w:sz w:val="28"/>
          <w:szCs w:val="28"/>
        </w:rPr>
        <w:t>Phụ lục 0</w:t>
      </w:r>
      <w:r w:rsidR="00855809">
        <w:rPr>
          <w:b/>
          <w:sz w:val="28"/>
          <w:szCs w:val="28"/>
        </w:rPr>
        <w:t>2</w:t>
      </w:r>
      <w:bookmarkStart w:id="0" w:name="_GoBack"/>
      <w:bookmarkEnd w:id="0"/>
      <w:r>
        <w:rPr>
          <w:b/>
          <w:sz w:val="28"/>
          <w:szCs w:val="28"/>
        </w:rPr>
        <w:br/>
        <w:t xml:space="preserve">ĐỀ CƯƠNG BÁO CÁO (Dành cho các </w:t>
      </w:r>
      <w:r w:rsidR="008F72B5">
        <w:rPr>
          <w:b/>
          <w:sz w:val="28"/>
          <w:szCs w:val="28"/>
        </w:rPr>
        <w:t>phòng GDĐT</w:t>
      </w:r>
      <w:r>
        <w:rPr>
          <w:b/>
          <w:sz w:val="28"/>
          <w:szCs w:val="28"/>
        </w:rPr>
        <w:t>)</w:t>
      </w:r>
    </w:p>
    <w:p w14:paraId="04D00118" w14:textId="77777777" w:rsidR="00313C93" w:rsidRDefault="00313C93" w:rsidP="00313C93">
      <w:pPr>
        <w:widowControl w:val="0"/>
        <w:jc w:val="center"/>
        <w:rPr>
          <w:b/>
          <w:sz w:val="28"/>
          <w:szCs w:val="28"/>
        </w:rPr>
      </w:pPr>
    </w:p>
    <w:tbl>
      <w:tblPr>
        <w:tblW w:w="5000" w:type="pct"/>
        <w:tblCellMar>
          <w:left w:w="85" w:type="dxa"/>
          <w:right w:w="85" w:type="dxa"/>
        </w:tblCellMar>
        <w:tblLook w:val="0000" w:firstRow="0" w:lastRow="0" w:firstColumn="0" w:lastColumn="0" w:noHBand="0" w:noVBand="0"/>
      </w:tblPr>
      <w:tblGrid>
        <w:gridCol w:w="4094"/>
        <w:gridCol w:w="5594"/>
      </w:tblGrid>
      <w:tr w:rsidR="00313C93" w:rsidRPr="0097300A" w14:paraId="6FAB7F45" w14:textId="77777777" w:rsidTr="002E699D">
        <w:trPr>
          <w:cantSplit/>
          <w:trHeight w:val="735"/>
        </w:trPr>
        <w:tc>
          <w:tcPr>
            <w:tcW w:w="2113" w:type="pct"/>
            <w:shd w:val="clear" w:color="auto" w:fill="auto"/>
            <w:tcMar>
              <w:left w:w="58" w:type="dxa"/>
              <w:right w:w="58" w:type="dxa"/>
            </w:tcMar>
          </w:tcPr>
          <w:p w14:paraId="3AC6B183" w14:textId="7E55F00D" w:rsidR="00313C93" w:rsidRDefault="008F72B5" w:rsidP="002E699D">
            <w:pPr>
              <w:widowControl w:val="0"/>
              <w:jc w:val="center"/>
              <w:rPr>
                <w:b/>
                <w:bCs/>
                <w:sz w:val="26"/>
                <w:lang w:eastAsia="en-US"/>
              </w:rPr>
            </w:pPr>
            <w:r>
              <w:rPr>
                <w:bCs/>
                <w:sz w:val="26"/>
                <w:lang w:eastAsia="en-US"/>
              </w:rPr>
              <w:t>UNBD ......................</w:t>
            </w:r>
          </w:p>
          <w:p w14:paraId="7394C67A" w14:textId="77777777" w:rsidR="00313C93" w:rsidRPr="00214738" w:rsidRDefault="00313C93" w:rsidP="002E699D">
            <w:pPr>
              <w:widowControl w:val="0"/>
              <w:jc w:val="center"/>
              <w:rPr>
                <w:b/>
              </w:rPr>
            </w:pPr>
            <w:r w:rsidRPr="00214738">
              <w:rPr>
                <w:b/>
                <w:bCs/>
                <w:sz w:val="26"/>
                <w:lang w:eastAsia="en-US"/>
              </w:rPr>
              <w:t>TÊN</w:t>
            </w:r>
            <w:r w:rsidRPr="00214738">
              <w:rPr>
                <w:b/>
                <w:sz w:val="26"/>
              </w:rPr>
              <w:t xml:space="preserve"> ĐƠN VỊ………</w:t>
            </w:r>
          </w:p>
          <w:p w14:paraId="2D8F38FF" w14:textId="77777777" w:rsidR="00313C93" w:rsidRPr="00EF22B7" w:rsidRDefault="00313C93" w:rsidP="002E699D">
            <w:pPr>
              <w:widowControl w:val="0"/>
              <w:spacing w:before="120"/>
              <w:jc w:val="center"/>
            </w:pPr>
            <w:r w:rsidRPr="00214738">
              <w:rPr>
                <w:noProof/>
                <w:lang w:eastAsia="en-US"/>
              </w:rPr>
              <mc:AlternateContent>
                <mc:Choice Requires="wps">
                  <w:drawing>
                    <wp:anchor distT="4294967295" distB="4294967295" distL="114300" distR="114300" simplePos="0" relativeHeight="251667456" behindDoc="0" locked="0" layoutInCell="1" allowOverlap="1" wp14:anchorId="0B69755D" wp14:editId="67C82801">
                      <wp:simplePos x="0" y="0"/>
                      <wp:positionH relativeFrom="margin">
                        <wp:posOffset>796290</wp:posOffset>
                      </wp:positionH>
                      <wp:positionV relativeFrom="paragraph">
                        <wp:posOffset>10795</wp:posOffset>
                      </wp:positionV>
                      <wp:extent cx="914400" cy="0"/>
                      <wp:effectExtent l="19050" t="19050" r="38100" b="3810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9336CB" id="Line 2" o:spid="_x0000_s1026" style="position:absolute;z-index:251667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2.7pt,.85pt" to="13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" strokeweight=".26mm">
                      <v:stroke joinstyle="miter" endcap="square"/>
                      <w10:wrap anchorx="margin"/>
                    </v:line>
                  </w:pict>
                </mc:Fallback>
              </mc:AlternateContent>
            </w:r>
            <w:r w:rsidRPr="0097300A">
              <w:rPr>
                <w:sz w:val="26"/>
              </w:rPr>
              <w:t>Số:</w:t>
            </w:r>
            <w:r>
              <w:rPr>
                <w:sz w:val="26"/>
              </w:rPr>
              <w:t xml:space="preserve">          /BC-….</w:t>
            </w:r>
          </w:p>
        </w:tc>
        <w:tc>
          <w:tcPr>
            <w:tcW w:w="2887" w:type="pct"/>
            <w:shd w:val="clear" w:color="auto" w:fill="auto"/>
            <w:tcMar>
              <w:left w:w="58" w:type="dxa"/>
              <w:right w:w="58" w:type="dxa"/>
            </w:tcMar>
          </w:tcPr>
          <w:p w14:paraId="6A8A6015" w14:textId="77777777" w:rsidR="00313C93" w:rsidRPr="0097300A" w:rsidRDefault="00313C93" w:rsidP="002E699D">
            <w:pPr>
              <w:widowControl w:val="0"/>
              <w:jc w:val="center"/>
            </w:pPr>
            <w:r w:rsidRPr="0097300A">
              <w:rPr>
                <w:b/>
                <w:bCs/>
                <w:lang w:eastAsia="en-US"/>
              </w:rPr>
              <w:t>CỘNG HÒA XÃ HỘI CHỦ NGHĨA VIỆT NAM</w:t>
            </w:r>
          </w:p>
          <w:p w14:paraId="5994F07A" w14:textId="77777777" w:rsidR="00313C93" w:rsidRDefault="00313C93" w:rsidP="002E699D">
            <w:pPr>
              <w:widowControl w:val="0"/>
              <w:jc w:val="center"/>
              <w:rPr>
                <w:b/>
                <w:bCs/>
                <w:sz w:val="26"/>
              </w:rPr>
            </w:pPr>
            <w:r w:rsidRPr="0097300A">
              <w:rPr>
                <w:noProof/>
                <w:lang w:eastAsia="en-US"/>
              </w:rPr>
              <mc:AlternateContent>
                <mc:Choice Requires="wps">
                  <w:drawing>
                    <wp:anchor distT="4294967295" distB="4294967295" distL="114300" distR="114300" simplePos="0" relativeHeight="251668480" behindDoc="0" locked="0" layoutInCell="1" allowOverlap="1" wp14:anchorId="04B3A98D" wp14:editId="7B7C2B02">
                      <wp:simplePos x="0" y="0"/>
                      <wp:positionH relativeFrom="margin">
                        <wp:posOffset>729615</wp:posOffset>
                      </wp:positionH>
                      <wp:positionV relativeFrom="paragraph">
                        <wp:posOffset>215265</wp:posOffset>
                      </wp:positionV>
                      <wp:extent cx="2009775" cy="0"/>
                      <wp:effectExtent l="19050" t="19050" r="28575" b="381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454F2C" id="Line 3" o:spid="_x0000_s1026" style="position:absolute;z-index:2516684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7.45pt,16.95pt" to="215.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" strokeweight=".26mm">
                      <v:stroke joinstyle="miter" endcap="square"/>
                      <w10:wrap anchorx="margin"/>
                    </v:line>
                  </w:pict>
                </mc:Fallback>
              </mc:AlternateContent>
            </w:r>
            <w:r>
              <w:rPr>
                <w:b/>
                <w:bCs/>
                <w:sz w:val="26"/>
              </w:rPr>
              <w:t>Độc lập - Tự do - Hạnh phúc</w:t>
            </w:r>
          </w:p>
          <w:p w14:paraId="41DA52E9" w14:textId="77777777" w:rsidR="00313C93" w:rsidRPr="0097300A" w:rsidRDefault="00313C93" w:rsidP="002E699D">
            <w:pPr>
              <w:widowControl w:val="0"/>
              <w:spacing w:before="120"/>
              <w:jc w:val="center"/>
            </w:pPr>
            <w:r>
              <w:rPr>
                <w:i/>
                <w:sz w:val="26"/>
              </w:rPr>
              <w:t>………………..</w:t>
            </w:r>
            <w:r w:rsidRPr="0097300A">
              <w:rPr>
                <w:i/>
                <w:sz w:val="26"/>
              </w:rPr>
              <w:t xml:space="preserve">, ngày      tháng </w:t>
            </w:r>
            <w:r>
              <w:rPr>
                <w:i/>
                <w:sz w:val="26"/>
              </w:rPr>
              <w:t xml:space="preserve">01 </w:t>
            </w:r>
            <w:r w:rsidRPr="0097300A">
              <w:rPr>
                <w:i/>
                <w:sz w:val="26"/>
              </w:rPr>
              <w:t>năm 202</w:t>
            </w:r>
            <w:r>
              <w:rPr>
                <w:i/>
                <w:sz w:val="26"/>
              </w:rPr>
              <w:t>4</w:t>
            </w:r>
          </w:p>
        </w:tc>
      </w:tr>
    </w:tbl>
    <w:p w14:paraId="213E76F9" w14:textId="77777777" w:rsidR="00313C93" w:rsidRPr="00EF22B7" w:rsidRDefault="00313C93" w:rsidP="00313C93">
      <w:pPr>
        <w:widowControl w:val="0"/>
        <w:rPr>
          <w:b/>
          <w:sz w:val="28"/>
          <w:szCs w:val="28"/>
        </w:rPr>
      </w:pPr>
    </w:p>
    <w:p w14:paraId="74670080" w14:textId="77777777" w:rsidR="00313C93" w:rsidRPr="009E0417" w:rsidRDefault="00313C93" w:rsidP="00313C93">
      <w:pPr>
        <w:widowControl w:val="0"/>
        <w:jc w:val="center"/>
        <w:rPr>
          <w:b/>
          <w:sz w:val="26"/>
          <w:szCs w:val="26"/>
        </w:rPr>
      </w:pPr>
      <w:r w:rsidRPr="009E0417">
        <w:rPr>
          <w:b/>
          <w:sz w:val="26"/>
          <w:szCs w:val="26"/>
        </w:rPr>
        <w:t>BÁO CÁO</w:t>
      </w:r>
    </w:p>
    <w:p w14:paraId="2E8B2ABC" w14:textId="77777777" w:rsidR="00313C93" w:rsidRPr="009E0417" w:rsidRDefault="00313C93" w:rsidP="00313C93">
      <w:pPr>
        <w:widowControl w:val="0"/>
        <w:jc w:val="center"/>
        <w:rPr>
          <w:b/>
          <w:sz w:val="26"/>
          <w:szCs w:val="26"/>
        </w:rPr>
      </w:pPr>
      <w:r w:rsidRPr="009E0417">
        <w:rPr>
          <w:b/>
          <w:color w:val="000000"/>
          <w:spacing w:val="-4"/>
          <w:sz w:val="26"/>
          <w:szCs w:val="26"/>
        </w:rPr>
        <w:t xml:space="preserve">Sơ kết đánh giá tình hình triển khai nhiệm vụ ứng dụng công nghệ thông tin </w:t>
      </w:r>
      <w:r>
        <w:rPr>
          <w:b/>
          <w:color w:val="000000"/>
          <w:spacing w:val="-4"/>
          <w:sz w:val="26"/>
          <w:szCs w:val="26"/>
        </w:rPr>
        <w:br/>
      </w:r>
      <w:r w:rsidRPr="009E0417">
        <w:rPr>
          <w:b/>
          <w:color w:val="000000"/>
          <w:spacing w:val="-4"/>
          <w:sz w:val="26"/>
          <w:szCs w:val="26"/>
        </w:rPr>
        <w:t xml:space="preserve">và chuyển đổi số học </w:t>
      </w:r>
      <w:r>
        <w:rPr>
          <w:b/>
          <w:color w:val="000000"/>
          <w:spacing w:val="-4"/>
          <w:sz w:val="26"/>
          <w:szCs w:val="26"/>
        </w:rPr>
        <w:t>kỳ I năm học 2023-2024</w:t>
      </w:r>
    </w:p>
    <w:p w14:paraId="2BF32811" w14:textId="77777777" w:rsidR="00313C93" w:rsidRDefault="00313C93" w:rsidP="00313C93">
      <w:pPr>
        <w:widowControl w:val="0"/>
        <w:ind w:left="2610"/>
        <w:rPr>
          <w:sz w:val="28"/>
          <w:szCs w:val="30"/>
        </w:rPr>
      </w:pPr>
      <w:r>
        <w:rPr>
          <w:noProof/>
          <w:sz w:val="28"/>
          <w:szCs w:val="30"/>
          <w:lang w:eastAsia="en-US"/>
        </w:rPr>
        <mc:AlternateContent>
          <mc:Choice Requires="wps">
            <w:drawing>
              <wp:anchor distT="0" distB="0" distL="114300" distR="114300" simplePos="0" relativeHeight="251666432" behindDoc="0" locked="0" layoutInCell="1" allowOverlap="1" wp14:anchorId="658AF30C" wp14:editId="1E9AEF00">
                <wp:simplePos x="0" y="0"/>
                <wp:positionH relativeFrom="margin">
                  <wp:posOffset>2334260</wp:posOffset>
                </wp:positionH>
                <wp:positionV relativeFrom="paragraph">
                  <wp:posOffset>50812</wp:posOffset>
                </wp:positionV>
                <wp:extent cx="1260629" cy="0"/>
                <wp:effectExtent l="0" t="0" r="34925" b="19050"/>
                <wp:wrapNone/>
                <wp:docPr id="6" name="Straight Connector 6"/>
                <wp:cNvGraphicFramePr/>
                <a:graphic xmlns:a="http://schemas.openxmlformats.org/drawingml/2006/main">
                  <a:graphicData uri="http://schemas.microsoft.com/office/word/2010/wordprocessingShape">
                    <wps:wsp>
                      <wps:cNvCnPr/>
                      <wps:spPr>
                        <a:xfrm>
                          <a:off x="0" y="0"/>
                          <a:ext cx="12606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41D4CE" id="Straight Connector 6" o:spid="_x0000_s1026" style="position:absolute;z-index:251666432;visibility:visible;mso-wrap-style:square;mso-wrap-distance-left:9pt;mso-wrap-distance-top:0;mso-wrap-distance-right:9pt;mso-wrap-distance-bottom:0;mso-position-horizontal:absolute;mso-position-horizontal-relative:margin;mso-position-vertical:absolute;mso-position-vertical-relative:text" from="183.8pt,4pt" to="283.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" strokecolor="black [3200]" strokeweight=".5pt">
                <v:stroke joinstyle="miter"/>
                <w10:wrap anchorx="margin"/>
              </v:line>
            </w:pict>
          </mc:Fallback>
        </mc:AlternateContent>
      </w:r>
    </w:p>
    <w:p w14:paraId="2A54EFBD" w14:textId="77777777" w:rsidR="00313C93" w:rsidRPr="002E7C6B" w:rsidRDefault="00313C93" w:rsidP="00313C93">
      <w:pPr>
        <w:widowControl w:val="0"/>
        <w:spacing w:before="100" w:after="100" w:line="360" w:lineRule="exact"/>
        <w:ind w:firstLine="567"/>
        <w:jc w:val="both"/>
        <w:rPr>
          <w:rFonts w:eastAsia="MS Mincho"/>
          <w:sz w:val="26"/>
          <w:szCs w:val="26"/>
        </w:rPr>
      </w:pPr>
      <w:r w:rsidRPr="002E7C6B">
        <w:rPr>
          <w:rFonts w:eastAsia="MS Mincho"/>
          <w:sz w:val="26"/>
          <w:szCs w:val="26"/>
        </w:rPr>
        <w:t xml:space="preserve">Thực hiện </w:t>
      </w:r>
      <w:r w:rsidRPr="002E7C6B">
        <w:rPr>
          <w:iCs/>
          <w:sz w:val="26"/>
          <w:szCs w:val="26"/>
        </w:rPr>
        <w:t>Căn cứ Công văn số 3626/SGDĐT-VP ngày 15/09/2023 của Sở Giáo dục và Đào tạo về việc hướng dẫn thực hiện nhiệm vụ ứng dụng CNTT, CĐS và thống kê giáo dục năm học 2023</w:t>
      </w:r>
      <w:r>
        <w:rPr>
          <w:iCs/>
          <w:sz w:val="26"/>
          <w:szCs w:val="26"/>
        </w:rPr>
        <w:t>-</w:t>
      </w:r>
      <w:r w:rsidRPr="002E7C6B">
        <w:rPr>
          <w:iCs/>
          <w:sz w:val="26"/>
          <w:szCs w:val="26"/>
        </w:rPr>
        <w:t>2024</w:t>
      </w:r>
      <w:r w:rsidRPr="002E7C6B">
        <w:rPr>
          <w:rFonts w:eastAsia="MS Mincho"/>
          <w:sz w:val="26"/>
          <w:szCs w:val="26"/>
        </w:rPr>
        <w:t>;</w:t>
      </w:r>
    </w:p>
    <w:p w14:paraId="177DFE27" w14:textId="77777777" w:rsidR="00313C93" w:rsidRPr="002E7C6B" w:rsidRDefault="00313C93" w:rsidP="00313C93">
      <w:pPr>
        <w:widowControl w:val="0"/>
        <w:spacing w:before="100" w:after="100" w:line="360" w:lineRule="exact"/>
        <w:ind w:firstLine="567"/>
        <w:jc w:val="both"/>
        <w:rPr>
          <w:rFonts w:eastAsia="MS Mincho"/>
          <w:sz w:val="26"/>
          <w:szCs w:val="26"/>
        </w:rPr>
      </w:pPr>
      <w:r w:rsidRPr="002E7C6B">
        <w:rPr>
          <w:rFonts w:eastAsia="MS Mincho"/>
          <w:sz w:val="26"/>
          <w:szCs w:val="26"/>
        </w:rPr>
        <w:t>(Tên đơn vị ……</w:t>
      </w:r>
      <w:proofErr w:type="gramStart"/>
      <w:r w:rsidRPr="002E7C6B">
        <w:rPr>
          <w:rFonts w:eastAsia="MS Mincho"/>
          <w:sz w:val="26"/>
          <w:szCs w:val="26"/>
        </w:rPr>
        <w:t>…..</w:t>
      </w:r>
      <w:proofErr w:type="gramEnd"/>
      <w:r w:rsidRPr="002E7C6B">
        <w:rPr>
          <w:rFonts w:eastAsia="MS Mincho"/>
          <w:sz w:val="26"/>
          <w:szCs w:val="26"/>
        </w:rPr>
        <w:t>) sơ kết đánh giá tình hình triển khai nhiệm vụ ứng dụng CNTT và chuyển đổi số học kỳ I năm học 2023-2024; như sau:</w:t>
      </w:r>
    </w:p>
    <w:p w14:paraId="578BE580" w14:textId="77777777" w:rsidR="00313C93" w:rsidRPr="002E7C6B" w:rsidRDefault="00313C93" w:rsidP="008F72B5">
      <w:pPr>
        <w:pStyle w:val="Heading31"/>
        <w:numPr>
          <w:ilvl w:val="0"/>
          <w:numId w:val="34"/>
        </w:numPr>
        <w:shd w:val="clear" w:color="auto" w:fill="auto"/>
        <w:tabs>
          <w:tab w:val="left" w:pos="1080"/>
        </w:tabs>
        <w:spacing w:before="100" w:after="100" w:line="360" w:lineRule="exact"/>
        <w:rPr>
          <w:iCs/>
          <w:sz w:val="26"/>
          <w:szCs w:val="26"/>
        </w:rPr>
      </w:pPr>
      <w:r w:rsidRPr="002E7C6B">
        <w:rPr>
          <w:iCs/>
          <w:sz w:val="26"/>
          <w:szCs w:val="26"/>
        </w:rPr>
        <w:t>ĐÁNH GIÁ CHUNG</w:t>
      </w:r>
    </w:p>
    <w:p w14:paraId="2CF03658" w14:textId="77777777" w:rsidR="00313C93" w:rsidRPr="002E7C6B" w:rsidRDefault="00313C93" w:rsidP="00D062EF">
      <w:pPr>
        <w:numPr>
          <w:ilvl w:val="0"/>
          <w:numId w:val="35"/>
        </w:numPr>
        <w:tabs>
          <w:tab w:val="left" w:pos="1134"/>
        </w:tabs>
        <w:suppressAutoHyphens w:val="0"/>
        <w:spacing w:before="100" w:after="100" w:line="360" w:lineRule="exact"/>
        <w:ind w:left="0" w:firstLine="540"/>
        <w:jc w:val="both"/>
        <w:rPr>
          <w:i/>
          <w:sz w:val="26"/>
          <w:szCs w:val="26"/>
        </w:rPr>
      </w:pPr>
      <w:r w:rsidRPr="002E7C6B">
        <w:rPr>
          <w:i/>
          <w:sz w:val="26"/>
          <w:szCs w:val="26"/>
        </w:rPr>
        <w:t>Triển khai ứng dụng công nghệ thông tin và chuyển đổi số trong quản lý, dạy học và kiểm tra đánh giá.</w:t>
      </w:r>
    </w:p>
    <w:p w14:paraId="16619574" w14:textId="77777777" w:rsidR="00313C93" w:rsidRPr="002E7C6B" w:rsidRDefault="00313C93" w:rsidP="00313C93">
      <w:pPr>
        <w:tabs>
          <w:tab w:val="left" w:pos="1134"/>
        </w:tabs>
        <w:suppressAutoHyphens w:val="0"/>
        <w:spacing w:before="100" w:after="100" w:line="360" w:lineRule="exact"/>
        <w:ind w:firstLine="567"/>
        <w:jc w:val="both"/>
        <w:rPr>
          <w:sz w:val="26"/>
          <w:szCs w:val="26"/>
        </w:rPr>
      </w:pPr>
      <w:r w:rsidRPr="002E7C6B">
        <w:rPr>
          <w:sz w:val="26"/>
          <w:szCs w:val="26"/>
        </w:rPr>
        <w:t>……………………………………………………………………………….</w:t>
      </w:r>
    </w:p>
    <w:p w14:paraId="38AF418F" w14:textId="77777777" w:rsidR="00313C93" w:rsidRPr="002E7C6B" w:rsidRDefault="00313C93" w:rsidP="008F72B5">
      <w:pPr>
        <w:numPr>
          <w:ilvl w:val="0"/>
          <w:numId w:val="35"/>
        </w:numPr>
        <w:tabs>
          <w:tab w:val="left" w:pos="1134"/>
        </w:tabs>
        <w:suppressAutoHyphens w:val="0"/>
        <w:spacing w:before="100" w:after="100" w:line="360" w:lineRule="exact"/>
        <w:ind w:left="0" w:firstLine="567"/>
        <w:jc w:val="both"/>
        <w:rPr>
          <w:i/>
          <w:sz w:val="26"/>
          <w:szCs w:val="26"/>
        </w:rPr>
      </w:pPr>
      <w:r w:rsidRPr="002E7C6B">
        <w:rPr>
          <w:i/>
          <w:sz w:val="26"/>
          <w:szCs w:val="26"/>
        </w:rPr>
        <w:t xml:space="preserve">Tăng cường các điều kiện đảm bảo về hạ tầng kỹ thuật và kỹ năng ứng dụng công nghệ thông tin trong dạy và học, kiểm tra, đánh giá chất lượng giáo dục; tiếp tục xây dựng hạ tầng học tập quốc gia, kho học liệu số chia sẻ dùng chung toàn ngành, gồm: bài giảng điện tử, học liệu số đa phương tiện, sách giáo khoa điện tử, phần mềm mô phỏng và các học liệu khác; phát triển hệ thống ngân hàng câu hỏi trực tuyến cho các môn học. </w:t>
      </w:r>
    </w:p>
    <w:p w14:paraId="3672CA31" w14:textId="77777777" w:rsidR="00313C93" w:rsidRPr="002E7C6B" w:rsidRDefault="00313C93" w:rsidP="00313C93">
      <w:pPr>
        <w:tabs>
          <w:tab w:val="left" w:pos="1134"/>
        </w:tabs>
        <w:suppressAutoHyphens w:val="0"/>
        <w:spacing w:before="100" w:after="100" w:line="360" w:lineRule="exact"/>
        <w:ind w:firstLine="567"/>
        <w:jc w:val="both"/>
        <w:rPr>
          <w:sz w:val="26"/>
          <w:szCs w:val="26"/>
        </w:rPr>
      </w:pPr>
      <w:r w:rsidRPr="002E7C6B">
        <w:rPr>
          <w:sz w:val="26"/>
          <w:szCs w:val="26"/>
        </w:rPr>
        <w:t>……………………………………………………………………………….</w:t>
      </w:r>
    </w:p>
    <w:p w14:paraId="6CC378F7" w14:textId="77777777" w:rsidR="00313C93" w:rsidRPr="00D062EF" w:rsidRDefault="00313C93" w:rsidP="00D062EF">
      <w:pPr>
        <w:pStyle w:val="Heading31"/>
        <w:numPr>
          <w:ilvl w:val="0"/>
          <w:numId w:val="34"/>
        </w:numPr>
        <w:shd w:val="clear" w:color="auto" w:fill="auto"/>
        <w:tabs>
          <w:tab w:val="left" w:pos="1080"/>
        </w:tabs>
        <w:spacing w:before="100" w:after="100" w:line="360" w:lineRule="exact"/>
        <w:ind w:left="0" w:firstLine="567"/>
        <w:rPr>
          <w:iCs/>
          <w:sz w:val="26"/>
          <w:szCs w:val="26"/>
        </w:rPr>
      </w:pPr>
      <w:r w:rsidRPr="00D062EF">
        <w:rPr>
          <w:iCs/>
          <w:sz w:val="26"/>
          <w:szCs w:val="26"/>
        </w:rPr>
        <w:t>ĐÁNH GIÁ NHIỆM VỤ, GIẢI PHÁP ĐÃ THỰC HIỆN</w:t>
      </w:r>
    </w:p>
    <w:p w14:paraId="22047A4B" w14:textId="77777777" w:rsidR="00313C93" w:rsidRPr="00D062EF" w:rsidRDefault="00313C93" w:rsidP="00D062EF">
      <w:pPr>
        <w:pStyle w:val="ListParagraph"/>
        <w:numPr>
          <w:ilvl w:val="0"/>
          <w:numId w:val="36"/>
        </w:numPr>
        <w:spacing w:before="100" w:after="100" w:line="360" w:lineRule="exact"/>
        <w:ind w:left="0" w:firstLine="567"/>
        <w:rPr>
          <w:b/>
          <w:sz w:val="26"/>
          <w:szCs w:val="26"/>
        </w:rPr>
      </w:pPr>
      <w:r w:rsidRPr="00D062EF">
        <w:rPr>
          <w:b/>
          <w:sz w:val="26"/>
          <w:szCs w:val="26"/>
        </w:rPr>
        <w:t xml:space="preserve">Chuyển đổi số trong dạy, học và đánh giá </w:t>
      </w:r>
    </w:p>
    <w:p w14:paraId="25F3C6C3" w14:textId="77777777" w:rsidR="00D062EF" w:rsidRPr="00D062EF" w:rsidRDefault="00D062EF" w:rsidP="00D062EF">
      <w:pPr>
        <w:numPr>
          <w:ilvl w:val="0"/>
          <w:numId w:val="38"/>
        </w:numPr>
        <w:suppressAutoHyphens w:val="0"/>
        <w:spacing w:before="100" w:after="100" w:line="360" w:lineRule="exact"/>
        <w:ind w:left="0" w:firstLine="567"/>
        <w:jc w:val="both"/>
        <w:rPr>
          <w:i/>
          <w:sz w:val="26"/>
          <w:szCs w:val="26"/>
        </w:rPr>
      </w:pPr>
      <w:r w:rsidRPr="00D062EF">
        <w:rPr>
          <w:i/>
          <w:sz w:val="26"/>
          <w:szCs w:val="26"/>
        </w:rPr>
        <w:t xml:space="preserve">Duy trì và sử dụng tối đa lợi ích của phần mềm quản lý học tập (LMS) trong kết nối giữa nhà trường, giáo viên với học sinh (và phụ huynh) và tổ chức các hoạt động giáo dục; đảm bảo tích hợp, kết nối, trao đổi dữ liệu giữa các phần mềm dạy học trực tuyến với phần mềm quản trị ở cơ sở giáo dục. </w:t>
      </w:r>
    </w:p>
    <w:p w14:paraId="141CED0D" w14:textId="4E119132"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 xml:space="preserve">Đã sử dụng phần mềm quản lý học tập và dạy học trực tuyến (LMS) nào? </w:t>
      </w:r>
      <w:r w:rsidRPr="00D062EF">
        <w:rPr>
          <w:i/>
          <w:sz w:val="26"/>
          <w:szCs w:val="26"/>
        </w:rPr>
        <w:t>(liệt kê tên các phần mềm, theo cấp học)</w:t>
      </w:r>
    </w:p>
    <w:p w14:paraId="34BEC6C4" w14:textId="3250D7D7" w:rsidR="00D062EF" w:rsidRPr="00D062EF" w:rsidRDefault="00D062EF" w:rsidP="008D022C">
      <w:pPr>
        <w:pStyle w:val="ListParagraph"/>
        <w:numPr>
          <w:ilvl w:val="0"/>
          <w:numId w:val="37"/>
        </w:numPr>
        <w:tabs>
          <w:tab w:val="left" w:pos="1134"/>
          <w:tab w:val="right" w:leader="dot" w:pos="9639"/>
        </w:tabs>
        <w:suppressAutoHyphens w:val="0"/>
        <w:spacing w:before="100" w:after="100" w:line="360" w:lineRule="exact"/>
        <w:ind w:left="0" w:firstLine="567"/>
        <w:jc w:val="both"/>
        <w:rPr>
          <w:sz w:val="26"/>
          <w:szCs w:val="26"/>
        </w:rPr>
      </w:pPr>
      <w:r w:rsidRPr="00D062EF">
        <w:rPr>
          <w:i/>
          <w:sz w:val="26"/>
          <w:szCs w:val="26"/>
        </w:rPr>
        <w:t xml:space="preserve">Mầm non: </w:t>
      </w:r>
      <w:r w:rsidR="008D022C">
        <w:rPr>
          <w:i/>
          <w:sz w:val="26"/>
          <w:szCs w:val="26"/>
        </w:rPr>
        <w:tab/>
      </w:r>
    </w:p>
    <w:p w14:paraId="15DC2C24" w14:textId="0A2A6E33" w:rsidR="00D062EF" w:rsidRPr="00D062EF" w:rsidRDefault="00D062EF" w:rsidP="008D022C">
      <w:pPr>
        <w:pStyle w:val="ListParagraph"/>
        <w:numPr>
          <w:ilvl w:val="0"/>
          <w:numId w:val="37"/>
        </w:numPr>
        <w:tabs>
          <w:tab w:val="left" w:pos="1134"/>
          <w:tab w:val="right" w:leader="dot" w:pos="9639"/>
        </w:tabs>
        <w:suppressAutoHyphens w:val="0"/>
        <w:spacing w:before="100" w:after="100" w:line="360" w:lineRule="exact"/>
        <w:ind w:left="0" w:firstLine="567"/>
        <w:jc w:val="both"/>
        <w:rPr>
          <w:sz w:val="26"/>
          <w:szCs w:val="26"/>
        </w:rPr>
      </w:pPr>
      <w:r w:rsidRPr="00D062EF">
        <w:rPr>
          <w:i/>
          <w:sz w:val="26"/>
          <w:szCs w:val="26"/>
        </w:rPr>
        <w:lastRenderedPageBreak/>
        <w:t xml:space="preserve">Tiểu học: </w:t>
      </w:r>
      <w:r w:rsidR="008D022C">
        <w:rPr>
          <w:i/>
          <w:sz w:val="26"/>
          <w:szCs w:val="26"/>
        </w:rPr>
        <w:tab/>
      </w:r>
    </w:p>
    <w:p w14:paraId="3A9619E0" w14:textId="087A29D5" w:rsidR="00D062EF" w:rsidRPr="00D062EF" w:rsidRDefault="00D062EF" w:rsidP="008D022C">
      <w:pPr>
        <w:pStyle w:val="ListParagraph"/>
        <w:numPr>
          <w:ilvl w:val="0"/>
          <w:numId w:val="37"/>
        </w:numPr>
        <w:tabs>
          <w:tab w:val="left" w:pos="1134"/>
          <w:tab w:val="right" w:leader="dot" w:pos="9639"/>
        </w:tabs>
        <w:suppressAutoHyphens w:val="0"/>
        <w:spacing w:before="100" w:after="100" w:line="360" w:lineRule="exact"/>
        <w:ind w:left="0" w:firstLine="567"/>
        <w:jc w:val="both"/>
        <w:rPr>
          <w:sz w:val="26"/>
          <w:szCs w:val="26"/>
        </w:rPr>
      </w:pPr>
      <w:r w:rsidRPr="00D062EF">
        <w:rPr>
          <w:i/>
          <w:sz w:val="26"/>
          <w:szCs w:val="26"/>
        </w:rPr>
        <w:t xml:space="preserve">THCS: </w:t>
      </w:r>
      <w:r w:rsidR="008D022C">
        <w:rPr>
          <w:i/>
          <w:sz w:val="26"/>
          <w:szCs w:val="26"/>
        </w:rPr>
        <w:tab/>
      </w:r>
    </w:p>
    <w:p w14:paraId="2B6B7414" w14:textId="55CFC06B" w:rsidR="00D062EF" w:rsidRPr="00D062EF" w:rsidRDefault="00D062EF" w:rsidP="008D022C">
      <w:pPr>
        <w:pStyle w:val="ListParagraph"/>
        <w:numPr>
          <w:ilvl w:val="0"/>
          <w:numId w:val="33"/>
        </w:numPr>
        <w:tabs>
          <w:tab w:val="left" w:pos="851"/>
          <w:tab w:val="right" w:leader="dot" w:pos="9639"/>
        </w:tabs>
        <w:suppressAutoHyphens w:val="0"/>
        <w:spacing w:before="100" w:after="100" w:line="360" w:lineRule="exact"/>
        <w:ind w:left="0" w:firstLine="567"/>
        <w:jc w:val="both"/>
        <w:rPr>
          <w:sz w:val="26"/>
          <w:szCs w:val="26"/>
        </w:rPr>
      </w:pPr>
      <w:r w:rsidRPr="00D062EF">
        <w:rPr>
          <w:sz w:val="26"/>
          <w:szCs w:val="26"/>
        </w:rPr>
        <w:t>Có kết nối, trao đổi dữ liệu giữa các phần mềm dạy học trực tuyến với phần mềm quản trị ở cơ sở giáo dục (vnEdu) hay không</w:t>
      </w:r>
      <w:r w:rsidR="008D022C">
        <w:rPr>
          <w:sz w:val="26"/>
          <w:szCs w:val="26"/>
        </w:rPr>
        <w:t>?</w:t>
      </w:r>
      <w:r w:rsidRPr="00D062EF">
        <w:rPr>
          <w:sz w:val="26"/>
          <w:szCs w:val="26"/>
        </w:rPr>
        <w:t xml:space="preserve"> (Theo cấp học)</w:t>
      </w:r>
    </w:p>
    <w:p w14:paraId="515B3865"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Mầm non: </w:t>
      </w:r>
      <w:r>
        <w:rPr>
          <w:i/>
          <w:sz w:val="26"/>
          <w:szCs w:val="26"/>
        </w:rPr>
        <w:tab/>
      </w:r>
    </w:p>
    <w:p w14:paraId="338F6611"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Pr>
          <w:i/>
          <w:sz w:val="26"/>
          <w:szCs w:val="26"/>
        </w:rPr>
        <w:tab/>
      </w:r>
    </w:p>
    <w:p w14:paraId="1F4B58D1"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Pr>
          <w:i/>
          <w:sz w:val="26"/>
          <w:szCs w:val="26"/>
        </w:rPr>
        <w:tab/>
      </w:r>
    </w:p>
    <w:p w14:paraId="6C45D2D2" w14:textId="77777777" w:rsidR="00D062EF" w:rsidRPr="00D062EF" w:rsidRDefault="00D062EF" w:rsidP="00D062EF">
      <w:pPr>
        <w:numPr>
          <w:ilvl w:val="0"/>
          <w:numId w:val="38"/>
        </w:numPr>
        <w:tabs>
          <w:tab w:val="left" w:pos="993"/>
        </w:tabs>
        <w:suppressAutoHyphens w:val="0"/>
        <w:spacing w:before="100" w:after="100" w:line="360" w:lineRule="exact"/>
        <w:ind w:left="0" w:firstLine="567"/>
        <w:jc w:val="both"/>
        <w:rPr>
          <w:i/>
          <w:sz w:val="26"/>
          <w:szCs w:val="26"/>
        </w:rPr>
      </w:pPr>
      <w:r w:rsidRPr="00D062EF">
        <w:rPr>
          <w:i/>
          <w:sz w:val="26"/>
          <w:szCs w:val="26"/>
        </w:rPr>
        <w:t>Tăng cường xây dựng học liệu số (bao gồm: bài giảng điện tử, học liệu số đa phương tiện, sách giáo khoa điện tử, phần mềm mô phỏng và các học liệu khác; phát triển hệ thống ngân hàng câu hỏi trực tuyến cho các môn học); đóng góp học liệu và khai thác sử dụng hiệu quả Kho học liệu dùng chung của Bộ</w:t>
      </w:r>
      <w:r w:rsidRPr="00D062EF">
        <w:rPr>
          <w:i/>
          <w:sz w:val="26"/>
          <w:szCs w:val="26"/>
          <w:vertAlign w:val="superscript"/>
        </w:rPr>
        <w:footnoteReference w:id="1"/>
      </w:r>
      <w:r w:rsidRPr="00D062EF">
        <w:rPr>
          <w:i/>
          <w:sz w:val="26"/>
          <w:szCs w:val="26"/>
        </w:rPr>
        <w:t xml:space="preserve"> trong tổ chức dạy học và kiểm tra đánh giá. </w:t>
      </w:r>
    </w:p>
    <w:p w14:paraId="4DB5B514" w14:textId="2EAE975C"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Có tham gia đóng góp học liệu và khai thác sử dụng hiệu quả Kho học liệu dùng chung của Bộ không? (theo cấp học)</w:t>
      </w:r>
    </w:p>
    <w:p w14:paraId="19E50519"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Mầm non: </w:t>
      </w:r>
      <w:r>
        <w:rPr>
          <w:i/>
          <w:sz w:val="26"/>
          <w:szCs w:val="26"/>
        </w:rPr>
        <w:tab/>
      </w:r>
    </w:p>
    <w:p w14:paraId="020153BF"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Pr>
          <w:i/>
          <w:sz w:val="26"/>
          <w:szCs w:val="26"/>
        </w:rPr>
        <w:tab/>
      </w:r>
    </w:p>
    <w:p w14:paraId="07F67AB1"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Pr>
          <w:i/>
          <w:sz w:val="26"/>
          <w:szCs w:val="26"/>
        </w:rPr>
        <w:tab/>
      </w:r>
    </w:p>
    <w:p w14:paraId="6F423283" w14:textId="77777777" w:rsidR="00D062EF" w:rsidRPr="00D062EF" w:rsidRDefault="00D062EF" w:rsidP="00D062EF">
      <w:pPr>
        <w:numPr>
          <w:ilvl w:val="0"/>
          <w:numId w:val="38"/>
        </w:numPr>
        <w:tabs>
          <w:tab w:val="left" w:pos="993"/>
        </w:tabs>
        <w:suppressAutoHyphens w:val="0"/>
        <w:spacing w:before="100" w:after="100" w:line="360" w:lineRule="exact"/>
        <w:ind w:left="0" w:firstLine="567"/>
        <w:jc w:val="both"/>
        <w:rPr>
          <w:i/>
          <w:sz w:val="26"/>
          <w:szCs w:val="26"/>
        </w:rPr>
      </w:pPr>
      <w:r w:rsidRPr="00D062EF">
        <w:rPr>
          <w:i/>
          <w:sz w:val="26"/>
          <w:szCs w:val="26"/>
        </w:rPr>
        <w:t xml:space="preserve">Đẩy mạnh đánh giá thường xuyên bằng hình thức trực tuyến; thực hiện đánh giá định kỳ trên máy tính đối với những nơi có nhu cầu và đảm bảo điều kiện tổ chức thực hiện (cần có kế hoạch và xác định các bước thực hiện từ triển khai thí điểm đến triển khai nhân rộng một cách phù hợp, đảm bảo chất lượng và hiệu quả). </w:t>
      </w:r>
    </w:p>
    <w:p w14:paraId="5998CEDD" w14:textId="4F85FA25"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Số hiệu và ngày ban hành kế hoạch:</w:t>
      </w:r>
      <w:r w:rsidR="008D022C">
        <w:rPr>
          <w:sz w:val="26"/>
          <w:szCs w:val="26"/>
        </w:rPr>
        <w:t xml:space="preserve"> </w:t>
      </w:r>
      <w:r w:rsidRPr="00D062EF">
        <w:rPr>
          <w:sz w:val="26"/>
          <w:szCs w:val="26"/>
        </w:rPr>
        <w:t>……………………………………</w:t>
      </w:r>
    </w:p>
    <w:p w14:paraId="5644D71D" w14:textId="52D08A1C"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Có đánh giá bằng hình thức trực tuyến hay không?</w:t>
      </w:r>
      <w:r w:rsidR="008D022C">
        <w:rPr>
          <w:sz w:val="26"/>
          <w:szCs w:val="26"/>
        </w:rPr>
        <w:t xml:space="preserve"> </w:t>
      </w:r>
      <w:r w:rsidRPr="00D062EF">
        <w:rPr>
          <w:sz w:val="26"/>
          <w:szCs w:val="26"/>
        </w:rPr>
        <w:t>(theo cấp học)</w:t>
      </w:r>
    </w:p>
    <w:p w14:paraId="053A06ED" w14:textId="0956B32C" w:rsidR="008D022C" w:rsidRPr="00D062EF" w:rsidRDefault="00A537A9" w:rsidP="00A537A9">
      <w:pPr>
        <w:pStyle w:val="ListParagraph"/>
        <w:tabs>
          <w:tab w:val="right" w:leader="dot" w:pos="9639"/>
        </w:tabs>
        <w:suppressAutoHyphens w:val="0"/>
        <w:spacing w:before="100" w:after="100" w:line="360" w:lineRule="exact"/>
        <w:ind w:left="567"/>
        <w:jc w:val="both"/>
        <w:rPr>
          <w:sz w:val="26"/>
          <w:szCs w:val="26"/>
        </w:rPr>
      </w:pPr>
      <w:r>
        <w:rPr>
          <w:i/>
          <w:sz w:val="26"/>
          <w:szCs w:val="26"/>
        </w:rPr>
        <w:t xml:space="preserve">+ </w:t>
      </w:r>
      <w:r w:rsidR="008D022C" w:rsidRPr="00D062EF">
        <w:rPr>
          <w:i/>
          <w:sz w:val="26"/>
          <w:szCs w:val="26"/>
        </w:rPr>
        <w:t xml:space="preserve">Tiểu học: </w:t>
      </w:r>
      <w:r w:rsidR="008D022C">
        <w:rPr>
          <w:i/>
          <w:sz w:val="26"/>
          <w:szCs w:val="26"/>
        </w:rPr>
        <w:tab/>
      </w:r>
    </w:p>
    <w:p w14:paraId="1E285DC9" w14:textId="61DCD09E" w:rsidR="008D022C" w:rsidRPr="00D062EF" w:rsidRDefault="00A537A9" w:rsidP="00A537A9">
      <w:pPr>
        <w:pStyle w:val="ListParagraph"/>
        <w:tabs>
          <w:tab w:val="right" w:leader="dot" w:pos="9639"/>
        </w:tabs>
        <w:suppressAutoHyphens w:val="0"/>
        <w:spacing w:before="100" w:after="100" w:line="360" w:lineRule="exact"/>
        <w:ind w:left="567"/>
        <w:jc w:val="both"/>
        <w:rPr>
          <w:sz w:val="26"/>
          <w:szCs w:val="26"/>
        </w:rPr>
      </w:pPr>
      <w:r>
        <w:rPr>
          <w:i/>
          <w:sz w:val="26"/>
          <w:szCs w:val="26"/>
        </w:rPr>
        <w:t xml:space="preserve">+ </w:t>
      </w:r>
      <w:r w:rsidR="008D022C" w:rsidRPr="00D062EF">
        <w:rPr>
          <w:i/>
          <w:sz w:val="26"/>
          <w:szCs w:val="26"/>
        </w:rPr>
        <w:t xml:space="preserve">THCS: </w:t>
      </w:r>
      <w:r w:rsidR="008D022C">
        <w:rPr>
          <w:i/>
          <w:sz w:val="26"/>
          <w:szCs w:val="26"/>
        </w:rPr>
        <w:tab/>
      </w:r>
    </w:p>
    <w:p w14:paraId="36B3DA8F" w14:textId="77777777" w:rsidR="00D062EF" w:rsidRPr="00D062EF" w:rsidRDefault="00D062EF" w:rsidP="00D062EF">
      <w:pPr>
        <w:numPr>
          <w:ilvl w:val="0"/>
          <w:numId w:val="38"/>
        </w:numPr>
        <w:tabs>
          <w:tab w:val="left" w:pos="993"/>
        </w:tabs>
        <w:suppressAutoHyphens w:val="0"/>
        <w:spacing w:before="100" w:after="100" w:line="360" w:lineRule="exact"/>
        <w:ind w:left="0" w:firstLine="567"/>
        <w:jc w:val="both"/>
        <w:rPr>
          <w:i/>
          <w:sz w:val="26"/>
          <w:szCs w:val="26"/>
        </w:rPr>
      </w:pPr>
      <w:r w:rsidRPr="00D062EF">
        <w:rPr>
          <w:i/>
          <w:sz w:val="26"/>
          <w:szCs w:val="26"/>
        </w:rPr>
        <w:t xml:space="preserve">Tăng cường tổ chức bồi dưỡng nâng cao kỹ năng số cho đội ngũ giáo viên; ưu tiên bồi dưỡng các nội dung gắn với thực tế công việc như: ứng dụng các phần mềm dạy học, xây dựng học liệu số, bài giảng điện tử, kỹ năng tổ chức dạy học trực tuyến. </w:t>
      </w:r>
    </w:p>
    <w:p w14:paraId="2CD46B1B" w14:textId="6C443CD8"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Có tổ chức/tham gia bồi dưỡng nâng cao kỹ năng số cho đội ngũ giáo viên không? (</w:t>
      </w:r>
      <w:r w:rsidR="00DD2F79" w:rsidRPr="00D062EF">
        <w:rPr>
          <w:sz w:val="26"/>
          <w:szCs w:val="26"/>
        </w:rPr>
        <w:t xml:space="preserve">Theo </w:t>
      </w:r>
      <w:r w:rsidRPr="00D062EF">
        <w:rPr>
          <w:sz w:val="26"/>
          <w:szCs w:val="26"/>
        </w:rPr>
        <w:t>cấp học)</w:t>
      </w:r>
    </w:p>
    <w:p w14:paraId="4EC44B41" w14:textId="061025B9"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Mầm non: </w:t>
      </w:r>
      <w:r w:rsidR="006B7CBC">
        <w:rPr>
          <w:i/>
          <w:sz w:val="26"/>
          <w:szCs w:val="26"/>
        </w:rPr>
        <w:t>Số lớp......................Số cán bộ quản lý, giáo viên tham gia:</w:t>
      </w:r>
      <w:r w:rsidR="00BD69BB">
        <w:rPr>
          <w:i/>
          <w:sz w:val="26"/>
          <w:szCs w:val="26"/>
        </w:rPr>
        <w:t xml:space="preserve"> </w:t>
      </w:r>
      <w:r w:rsidR="006B7CBC">
        <w:rPr>
          <w:i/>
          <w:sz w:val="26"/>
          <w:szCs w:val="26"/>
        </w:rPr>
        <w:t>....................</w:t>
      </w:r>
    </w:p>
    <w:p w14:paraId="33BFDA96" w14:textId="0D545CE8" w:rsidR="006B7CBC" w:rsidRPr="00D062EF" w:rsidRDefault="008D022C" w:rsidP="006B7CB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sidR="006B7CBC">
        <w:rPr>
          <w:i/>
          <w:sz w:val="26"/>
          <w:szCs w:val="26"/>
        </w:rPr>
        <w:t>Số lớp......................Số cán bộ quản lý, giáo viên tham gia:</w:t>
      </w:r>
      <w:r w:rsidR="00BD69BB">
        <w:rPr>
          <w:i/>
          <w:sz w:val="26"/>
          <w:szCs w:val="26"/>
        </w:rPr>
        <w:t xml:space="preserve"> </w:t>
      </w:r>
      <w:r w:rsidR="006B7CBC">
        <w:rPr>
          <w:i/>
          <w:sz w:val="26"/>
          <w:szCs w:val="26"/>
        </w:rPr>
        <w:t>....................</w:t>
      </w:r>
    </w:p>
    <w:p w14:paraId="065A64E2" w14:textId="5E70B0BF" w:rsidR="008D022C" w:rsidRPr="006B7CBC" w:rsidRDefault="008D022C" w:rsidP="006B7CB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sidR="006B7CBC">
        <w:rPr>
          <w:i/>
          <w:sz w:val="26"/>
          <w:szCs w:val="26"/>
        </w:rPr>
        <w:t>Số lớp......................Số cán bộ quản lý, giáo viên tham gia:</w:t>
      </w:r>
      <w:r w:rsidR="00BD69BB">
        <w:rPr>
          <w:i/>
          <w:sz w:val="26"/>
          <w:szCs w:val="26"/>
        </w:rPr>
        <w:t xml:space="preserve"> </w:t>
      </w:r>
      <w:r w:rsidR="006B7CBC">
        <w:rPr>
          <w:i/>
          <w:sz w:val="26"/>
          <w:szCs w:val="26"/>
        </w:rPr>
        <w:t>....................</w:t>
      </w:r>
    </w:p>
    <w:p w14:paraId="78C83D3D" w14:textId="77777777" w:rsidR="00D062EF" w:rsidRPr="00D062EF" w:rsidRDefault="00D062EF" w:rsidP="00D062EF">
      <w:pPr>
        <w:numPr>
          <w:ilvl w:val="0"/>
          <w:numId w:val="38"/>
        </w:numPr>
        <w:tabs>
          <w:tab w:val="left" w:pos="993"/>
        </w:tabs>
        <w:suppressAutoHyphens w:val="0"/>
        <w:spacing w:before="100" w:after="100" w:line="360" w:lineRule="exact"/>
        <w:ind w:left="0" w:firstLine="567"/>
        <w:jc w:val="both"/>
        <w:rPr>
          <w:i/>
          <w:sz w:val="26"/>
          <w:szCs w:val="26"/>
        </w:rPr>
      </w:pPr>
      <w:r w:rsidRPr="00D062EF">
        <w:rPr>
          <w:i/>
          <w:sz w:val="26"/>
          <w:szCs w:val="26"/>
        </w:rPr>
        <w:t xml:space="preserve">Triển khai hiệu quả hệ thống thư viện điện tử (bao gồm phần mềm quản trị thư viện và cơ sở dữ liệu số hóa sách và tài nguyên phục vụ dạy học), kết nối liên thông với các kho </w:t>
      </w:r>
      <w:r w:rsidRPr="00D062EF">
        <w:rPr>
          <w:i/>
          <w:sz w:val="26"/>
          <w:szCs w:val="26"/>
        </w:rPr>
        <w:lastRenderedPageBreak/>
        <w:t xml:space="preserve">học liệu số, chia sẻ tài nguyên số hóa giữa các cơ sở giáo dục, cán bộ quản lý giáo dục, giáo viên. </w:t>
      </w:r>
    </w:p>
    <w:p w14:paraId="34E23EE7" w14:textId="77777777" w:rsidR="00D062EF" w:rsidRPr="00D062EF" w:rsidRDefault="00D062EF" w:rsidP="00D062EF">
      <w:pPr>
        <w:pStyle w:val="ListParagraph"/>
        <w:numPr>
          <w:ilvl w:val="0"/>
          <w:numId w:val="33"/>
        </w:numPr>
        <w:tabs>
          <w:tab w:val="left" w:pos="851"/>
        </w:tabs>
        <w:suppressAutoHyphens w:val="0"/>
        <w:spacing w:before="100" w:after="100" w:line="360" w:lineRule="exact"/>
        <w:ind w:left="0" w:firstLine="567"/>
        <w:jc w:val="both"/>
        <w:rPr>
          <w:sz w:val="26"/>
          <w:szCs w:val="26"/>
        </w:rPr>
      </w:pPr>
      <w:r w:rsidRPr="00D062EF">
        <w:rPr>
          <w:sz w:val="26"/>
          <w:szCs w:val="26"/>
        </w:rPr>
        <w:t>Có triển khai/ xây dựng thư viện điện tử không? (theo cấp học)</w:t>
      </w:r>
    </w:p>
    <w:p w14:paraId="79EF2CA4" w14:textId="77777777" w:rsidR="008D022C" w:rsidRPr="00D062EF" w:rsidRDefault="008D022C" w:rsidP="00BD69BB">
      <w:pPr>
        <w:pStyle w:val="ListParagraph"/>
        <w:numPr>
          <w:ilvl w:val="0"/>
          <w:numId w:val="33"/>
        </w:numPr>
        <w:tabs>
          <w:tab w:val="right" w:leader="dot" w:pos="9639"/>
        </w:tabs>
        <w:suppressAutoHyphens w:val="0"/>
        <w:spacing w:before="100" w:after="100" w:line="360" w:lineRule="exact"/>
        <w:ind w:left="0" w:firstLine="567"/>
        <w:jc w:val="both"/>
        <w:rPr>
          <w:sz w:val="26"/>
          <w:szCs w:val="26"/>
        </w:rPr>
      </w:pPr>
      <w:r w:rsidRPr="00D062EF">
        <w:rPr>
          <w:i/>
          <w:sz w:val="26"/>
          <w:szCs w:val="26"/>
        </w:rPr>
        <w:t xml:space="preserve">Mầm non: </w:t>
      </w:r>
      <w:r>
        <w:rPr>
          <w:i/>
          <w:sz w:val="26"/>
          <w:szCs w:val="26"/>
        </w:rPr>
        <w:tab/>
      </w:r>
    </w:p>
    <w:p w14:paraId="679080B8" w14:textId="77777777" w:rsidR="008D022C" w:rsidRPr="00D062EF" w:rsidRDefault="008D022C" w:rsidP="00BD69BB">
      <w:pPr>
        <w:pStyle w:val="ListParagraph"/>
        <w:numPr>
          <w:ilvl w:val="0"/>
          <w:numId w:val="33"/>
        </w:numPr>
        <w:tabs>
          <w:tab w:val="right" w:leader="dot" w:pos="9639"/>
        </w:tabs>
        <w:suppressAutoHyphens w:val="0"/>
        <w:spacing w:before="100" w:after="100" w:line="360" w:lineRule="exact"/>
        <w:ind w:left="0" w:firstLine="567"/>
        <w:jc w:val="both"/>
        <w:rPr>
          <w:sz w:val="26"/>
          <w:szCs w:val="26"/>
        </w:rPr>
      </w:pPr>
      <w:r w:rsidRPr="00D062EF">
        <w:rPr>
          <w:i/>
          <w:sz w:val="26"/>
          <w:szCs w:val="26"/>
        </w:rPr>
        <w:t xml:space="preserve">Tiểu học: </w:t>
      </w:r>
      <w:r>
        <w:rPr>
          <w:i/>
          <w:sz w:val="26"/>
          <w:szCs w:val="26"/>
        </w:rPr>
        <w:tab/>
      </w:r>
    </w:p>
    <w:p w14:paraId="2DA6F779" w14:textId="77777777" w:rsidR="008D022C" w:rsidRPr="00D062EF" w:rsidRDefault="008D022C" w:rsidP="00BD69BB">
      <w:pPr>
        <w:pStyle w:val="ListParagraph"/>
        <w:numPr>
          <w:ilvl w:val="0"/>
          <w:numId w:val="33"/>
        </w:numPr>
        <w:tabs>
          <w:tab w:val="right" w:leader="dot" w:pos="9639"/>
        </w:tabs>
        <w:suppressAutoHyphens w:val="0"/>
        <w:spacing w:before="100" w:after="100" w:line="360" w:lineRule="exact"/>
        <w:ind w:left="0" w:firstLine="567"/>
        <w:jc w:val="both"/>
        <w:rPr>
          <w:sz w:val="26"/>
          <w:szCs w:val="26"/>
        </w:rPr>
      </w:pPr>
      <w:r w:rsidRPr="00D062EF">
        <w:rPr>
          <w:i/>
          <w:sz w:val="26"/>
          <w:szCs w:val="26"/>
        </w:rPr>
        <w:t xml:space="preserve">THCS: </w:t>
      </w:r>
      <w:r>
        <w:rPr>
          <w:i/>
          <w:sz w:val="26"/>
          <w:szCs w:val="26"/>
        </w:rPr>
        <w:tab/>
      </w:r>
    </w:p>
    <w:p w14:paraId="73AC24CF" w14:textId="77777777" w:rsidR="00D062EF" w:rsidRPr="00D062EF" w:rsidRDefault="00D062EF" w:rsidP="006830D1">
      <w:pPr>
        <w:pStyle w:val="ListParagraph"/>
        <w:numPr>
          <w:ilvl w:val="0"/>
          <w:numId w:val="36"/>
        </w:numPr>
        <w:spacing w:before="100" w:after="100" w:line="360" w:lineRule="exact"/>
        <w:ind w:left="0" w:firstLine="567"/>
        <w:jc w:val="both"/>
        <w:rPr>
          <w:b/>
          <w:sz w:val="26"/>
          <w:szCs w:val="26"/>
        </w:rPr>
      </w:pPr>
      <w:r w:rsidRPr="00D062EF">
        <w:rPr>
          <w:b/>
          <w:sz w:val="26"/>
          <w:szCs w:val="26"/>
        </w:rPr>
        <w:t xml:space="preserve">Chuyển đổi số trong quản trị các cơ sở giáo dục và xây dựng cơ sở dữ liệu về giáo dục </w:t>
      </w:r>
    </w:p>
    <w:p w14:paraId="2E0D1DE6" w14:textId="2D52F1D0" w:rsidR="00D062EF" w:rsidRPr="00D062EF" w:rsidRDefault="00D062EF" w:rsidP="00D062EF">
      <w:pPr>
        <w:pStyle w:val="ListParagraph"/>
        <w:numPr>
          <w:ilvl w:val="0"/>
          <w:numId w:val="33"/>
        </w:numPr>
        <w:tabs>
          <w:tab w:val="left" w:pos="1134"/>
        </w:tabs>
        <w:suppressAutoHyphens w:val="0"/>
        <w:spacing w:before="100" w:after="100" w:line="360" w:lineRule="exact"/>
        <w:ind w:left="0" w:firstLine="567"/>
        <w:jc w:val="both"/>
        <w:rPr>
          <w:sz w:val="26"/>
          <w:szCs w:val="26"/>
        </w:rPr>
      </w:pPr>
      <w:r w:rsidRPr="00D062EF">
        <w:rPr>
          <w:sz w:val="26"/>
          <w:szCs w:val="26"/>
        </w:rPr>
        <w:t>Có triển khai quản lý thông tin y tế trường học, quản lý thông tin về sức khỏe học sinh trên vnEdu không? (</w:t>
      </w:r>
      <w:r w:rsidR="008D022C" w:rsidRPr="00D062EF">
        <w:rPr>
          <w:sz w:val="26"/>
          <w:szCs w:val="26"/>
        </w:rPr>
        <w:t xml:space="preserve">Theo </w:t>
      </w:r>
      <w:r w:rsidRPr="00D062EF">
        <w:rPr>
          <w:sz w:val="26"/>
          <w:szCs w:val="26"/>
        </w:rPr>
        <w:t>cấp học)</w:t>
      </w:r>
    </w:p>
    <w:p w14:paraId="0BDB989A"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Mầm non: </w:t>
      </w:r>
      <w:r>
        <w:rPr>
          <w:i/>
          <w:sz w:val="26"/>
          <w:szCs w:val="26"/>
        </w:rPr>
        <w:tab/>
      </w:r>
    </w:p>
    <w:p w14:paraId="027A0C8A"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Pr>
          <w:i/>
          <w:sz w:val="26"/>
          <w:szCs w:val="26"/>
        </w:rPr>
        <w:tab/>
      </w:r>
    </w:p>
    <w:p w14:paraId="1F3FB8C7" w14:textId="77777777" w:rsidR="008D022C" w:rsidRPr="00D062EF" w:rsidRDefault="008D022C" w:rsidP="008D022C">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Pr>
          <w:i/>
          <w:sz w:val="26"/>
          <w:szCs w:val="26"/>
        </w:rPr>
        <w:tab/>
      </w:r>
    </w:p>
    <w:p w14:paraId="580192A1" w14:textId="77777777" w:rsidR="00D52951" w:rsidRPr="002E7C6B" w:rsidRDefault="00D52951" w:rsidP="00D52951">
      <w:pPr>
        <w:numPr>
          <w:ilvl w:val="0"/>
          <w:numId w:val="39"/>
        </w:numPr>
        <w:suppressAutoHyphens w:val="0"/>
        <w:spacing w:before="100" w:after="100" w:line="360" w:lineRule="exact"/>
        <w:ind w:firstLine="556"/>
        <w:jc w:val="both"/>
        <w:rPr>
          <w:i/>
          <w:sz w:val="26"/>
          <w:szCs w:val="26"/>
        </w:rPr>
      </w:pPr>
      <w:r w:rsidRPr="002E7C6B">
        <w:rPr>
          <w:i/>
          <w:sz w:val="26"/>
          <w:szCs w:val="26"/>
        </w:rPr>
        <w:t xml:space="preserve">Triển khai các ứng dụng hồ sơ điện tử, ưu tiên triển khai sổ điểm điện tử, học bạ điện tử; triển khai ứng dụng kết nối, tương tác, trao đổi thông tin giữa phụ huynh với cơ sở giáo dục trên nền tảng số, khuyến khích áp dụng các giải pháp miễn phí như tin nhắn OTT, email, ứng dụng trên thiết bị di động và website của cơ sở giáo dục. </w:t>
      </w:r>
    </w:p>
    <w:p w14:paraId="4F6302D4" w14:textId="0CD179F9" w:rsidR="00D52951" w:rsidRDefault="00D52951" w:rsidP="00745B1D">
      <w:pPr>
        <w:tabs>
          <w:tab w:val="right" w:leader="dot" w:pos="9639"/>
        </w:tabs>
        <w:suppressAutoHyphens w:val="0"/>
        <w:spacing w:before="100" w:after="100" w:line="360" w:lineRule="exact"/>
        <w:ind w:firstLine="567"/>
        <w:jc w:val="both"/>
        <w:rPr>
          <w:i/>
          <w:sz w:val="26"/>
          <w:szCs w:val="26"/>
        </w:rPr>
      </w:pPr>
      <w:r w:rsidRPr="002E7C6B">
        <w:rPr>
          <w:i/>
          <w:sz w:val="26"/>
          <w:szCs w:val="26"/>
        </w:rPr>
        <w:t>(Khái quát tình hình triển khai)</w:t>
      </w:r>
      <w:r w:rsidR="00745B1D">
        <w:rPr>
          <w:i/>
          <w:sz w:val="26"/>
          <w:szCs w:val="26"/>
        </w:rPr>
        <w:tab/>
      </w:r>
    </w:p>
    <w:p w14:paraId="24705EC7" w14:textId="6C46C6BB" w:rsidR="00D52951" w:rsidRDefault="00D52951" w:rsidP="00745B1D">
      <w:pPr>
        <w:numPr>
          <w:ilvl w:val="0"/>
          <w:numId w:val="39"/>
        </w:numPr>
        <w:tabs>
          <w:tab w:val="right" w:leader="dot" w:pos="9639"/>
        </w:tabs>
        <w:suppressAutoHyphens w:val="0"/>
        <w:spacing w:before="100" w:after="100" w:line="360" w:lineRule="exact"/>
        <w:ind w:firstLine="567"/>
        <w:jc w:val="both"/>
        <w:rPr>
          <w:i/>
          <w:sz w:val="26"/>
          <w:szCs w:val="26"/>
        </w:rPr>
      </w:pPr>
      <w:r w:rsidRPr="00F341B8">
        <w:rPr>
          <w:i/>
          <w:sz w:val="26"/>
          <w:szCs w:val="26"/>
        </w:rPr>
        <w:t>Tổ chức cập nhật dữ liệu trên các hệ thống phần mề</w:t>
      </w:r>
      <w:r>
        <w:rPr>
          <w:i/>
          <w:sz w:val="26"/>
          <w:szCs w:val="26"/>
        </w:rPr>
        <w:t xml:space="preserve">m cơ sở dữ liệu ngành giáo dục </w:t>
      </w:r>
      <w:r w:rsidRPr="00F341B8">
        <w:rPr>
          <w:i/>
          <w:sz w:val="26"/>
          <w:szCs w:val="26"/>
        </w:rPr>
        <w:t>đảm bảo cung cấp thông tin đầy đủ, chính xác, kịp thời theo yêu cầu của Bộ GDĐT; hoàn thiện dứt điểm việc cập nhật đầy đủ số định danh cá nhân của giáo viên và học sinh; cập nhật đầy đủ kết quả học tập của học sinh trên cơ sở dữ liệu ngành Giáo dục theo từng kỳ học; đặc biệt, hoàn thiện đầy đủ thông tin của học sinh lớp 12 phục vụ kỳ thi tốt nghiệp trung học phổ thông và xét tuyển vào đại học.</w:t>
      </w:r>
    </w:p>
    <w:p w14:paraId="05F0B104" w14:textId="61D29C57" w:rsidR="00D52951" w:rsidRDefault="00D52951" w:rsidP="00745B1D">
      <w:pPr>
        <w:tabs>
          <w:tab w:val="right" w:leader="dot" w:pos="9639"/>
        </w:tabs>
        <w:suppressAutoHyphens w:val="0"/>
        <w:spacing w:before="100" w:after="100" w:line="360" w:lineRule="exact"/>
        <w:ind w:firstLine="567"/>
        <w:jc w:val="both"/>
        <w:rPr>
          <w:i/>
          <w:sz w:val="26"/>
          <w:szCs w:val="26"/>
        </w:rPr>
      </w:pPr>
      <w:r w:rsidRPr="002E7C6B">
        <w:rPr>
          <w:i/>
          <w:sz w:val="26"/>
          <w:szCs w:val="26"/>
        </w:rPr>
        <w:t>(Khái quát tình hình triển khai)</w:t>
      </w:r>
      <w:r w:rsidR="00745B1D">
        <w:rPr>
          <w:i/>
          <w:sz w:val="26"/>
          <w:szCs w:val="26"/>
        </w:rPr>
        <w:tab/>
      </w:r>
    </w:p>
    <w:p w14:paraId="7DC3AD2F" w14:textId="77777777" w:rsidR="00D52951" w:rsidRDefault="00D52951" w:rsidP="00D52951">
      <w:pPr>
        <w:numPr>
          <w:ilvl w:val="0"/>
          <w:numId w:val="39"/>
        </w:numPr>
        <w:suppressAutoHyphens w:val="0"/>
        <w:spacing w:before="100" w:after="100" w:line="360" w:lineRule="exact"/>
        <w:ind w:firstLine="567"/>
        <w:jc w:val="both"/>
        <w:rPr>
          <w:i/>
          <w:sz w:val="26"/>
          <w:szCs w:val="26"/>
        </w:rPr>
      </w:pPr>
      <w:r w:rsidRPr="003A3B0E">
        <w:rPr>
          <w:i/>
          <w:sz w:val="26"/>
          <w:szCs w:val="26"/>
        </w:rPr>
        <w:t>Triển khai sử dụng chứng thư số, chữ ký số để ký các loại hồ sơ điện tử trên hệ thống phần mềm quản trị nhà trường. Việc quản lý, sử dụng chứng thư số, chữ ký số thực hiện theo Quy chế quản lý và sử dụng chứng thư số, chữ ký số trong các cơ sở giáo dục trên địa bàn tỉnh Bình Phước kèm theo Quyết định số 2538/QĐ-SGDĐT ngày 29/8/2022 của Sở GDĐT.</w:t>
      </w:r>
    </w:p>
    <w:p w14:paraId="56D7CFE5" w14:textId="2C64BF01" w:rsidR="00D52951" w:rsidRPr="000C4DE1" w:rsidRDefault="00D52951" w:rsidP="00C342DE">
      <w:pPr>
        <w:pStyle w:val="ListParagraph"/>
        <w:tabs>
          <w:tab w:val="right" w:leader="dot" w:pos="9639"/>
        </w:tabs>
        <w:suppressAutoHyphens w:val="0"/>
        <w:spacing w:before="100" w:after="100" w:line="360" w:lineRule="exact"/>
        <w:ind w:left="0" w:firstLine="567"/>
        <w:jc w:val="both"/>
        <w:rPr>
          <w:i/>
          <w:sz w:val="26"/>
          <w:szCs w:val="26"/>
        </w:rPr>
      </w:pPr>
      <w:r w:rsidRPr="000C4DE1">
        <w:rPr>
          <w:i/>
          <w:sz w:val="26"/>
          <w:szCs w:val="26"/>
        </w:rPr>
        <w:t>(Khái quát tình hình triển khai)</w:t>
      </w:r>
      <w:r w:rsidR="00C342DE">
        <w:rPr>
          <w:i/>
          <w:sz w:val="26"/>
          <w:szCs w:val="26"/>
        </w:rPr>
        <w:tab/>
      </w:r>
    </w:p>
    <w:p w14:paraId="62AE0D7D" w14:textId="4CBC002E" w:rsidR="00D062EF" w:rsidRPr="00D062EF" w:rsidRDefault="00BD69BB" w:rsidP="00C342DE">
      <w:pPr>
        <w:pStyle w:val="ListParagraph"/>
        <w:numPr>
          <w:ilvl w:val="0"/>
          <w:numId w:val="36"/>
        </w:numPr>
        <w:tabs>
          <w:tab w:val="right" w:leader="dot" w:pos="9639"/>
        </w:tabs>
        <w:spacing w:before="100" w:after="100" w:line="360" w:lineRule="exact"/>
        <w:ind w:left="0" w:firstLine="567"/>
        <w:jc w:val="both"/>
        <w:rPr>
          <w:b/>
          <w:sz w:val="26"/>
          <w:szCs w:val="26"/>
        </w:rPr>
      </w:pPr>
      <w:r>
        <w:rPr>
          <w:b/>
          <w:sz w:val="26"/>
          <w:szCs w:val="26"/>
        </w:rPr>
        <w:t>Đẩy mạnh triển khai</w:t>
      </w:r>
      <w:r w:rsidR="00D062EF" w:rsidRPr="00D062EF">
        <w:rPr>
          <w:b/>
          <w:sz w:val="26"/>
          <w:szCs w:val="26"/>
        </w:rPr>
        <w:t xml:space="preserve"> thanh toán không dùng tiền mặt trong giáo dục</w:t>
      </w:r>
    </w:p>
    <w:p w14:paraId="4A485691" w14:textId="77777777" w:rsidR="00D062EF" w:rsidRPr="00D062EF" w:rsidRDefault="00D062EF" w:rsidP="00C342DE">
      <w:pPr>
        <w:tabs>
          <w:tab w:val="right" w:leader="dot" w:pos="9639"/>
        </w:tabs>
        <w:suppressAutoHyphens w:val="0"/>
        <w:spacing w:before="100" w:after="100" w:line="360" w:lineRule="exact"/>
        <w:ind w:firstLine="567"/>
        <w:jc w:val="both"/>
        <w:rPr>
          <w:sz w:val="26"/>
          <w:szCs w:val="26"/>
        </w:rPr>
      </w:pPr>
      <w:r w:rsidRPr="00D062EF">
        <w:rPr>
          <w:sz w:val="26"/>
          <w:szCs w:val="26"/>
        </w:rPr>
        <w:t xml:space="preserve">Đẩy mạnh thanh toán học phí, các khoản thu bằng hình thức trực tuyến không dùng tiền mặt; kết nối phần mềm quản lý tài chính của cơ sở giáo dục với các nền tảng thanh toán không dùng tiền mặt. </w:t>
      </w:r>
    </w:p>
    <w:p w14:paraId="542DD091" w14:textId="76577FC4" w:rsidR="00D062EF" w:rsidRDefault="00D062EF" w:rsidP="00C342DE">
      <w:pPr>
        <w:tabs>
          <w:tab w:val="right" w:leader="dot" w:pos="9639"/>
        </w:tabs>
        <w:suppressAutoHyphens w:val="0"/>
        <w:spacing w:before="100" w:after="100" w:line="360" w:lineRule="exact"/>
        <w:ind w:firstLine="567"/>
        <w:jc w:val="both"/>
        <w:rPr>
          <w:i/>
          <w:sz w:val="26"/>
          <w:szCs w:val="26"/>
        </w:rPr>
      </w:pPr>
      <w:r w:rsidRPr="00D062EF">
        <w:rPr>
          <w:i/>
          <w:sz w:val="26"/>
          <w:szCs w:val="26"/>
        </w:rPr>
        <w:t>(Khái quát tình hình triển khai)</w:t>
      </w:r>
      <w:r w:rsidR="00C342DE">
        <w:rPr>
          <w:i/>
          <w:sz w:val="26"/>
          <w:szCs w:val="26"/>
        </w:rPr>
        <w:tab/>
      </w:r>
    </w:p>
    <w:p w14:paraId="466C16D5" w14:textId="77777777" w:rsidR="00B01331" w:rsidRPr="00D062EF" w:rsidRDefault="00B01331" w:rsidP="00B01331">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lastRenderedPageBreak/>
        <w:t xml:space="preserve">Mầm non: </w:t>
      </w:r>
      <w:r>
        <w:rPr>
          <w:i/>
          <w:sz w:val="26"/>
          <w:szCs w:val="26"/>
        </w:rPr>
        <w:tab/>
      </w:r>
    </w:p>
    <w:p w14:paraId="3BB4CF0F" w14:textId="77777777" w:rsidR="00B01331" w:rsidRPr="00D062EF" w:rsidRDefault="00B01331" w:rsidP="00B01331">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Pr>
          <w:i/>
          <w:sz w:val="26"/>
          <w:szCs w:val="26"/>
        </w:rPr>
        <w:tab/>
      </w:r>
    </w:p>
    <w:p w14:paraId="22783896" w14:textId="77777777" w:rsidR="00B01331" w:rsidRPr="00D062EF" w:rsidRDefault="00B01331" w:rsidP="00B01331">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Pr>
          <w:i/>
          <w:sz w:val="26"/>
          <w:szCs w:val="26"/>
        </w:rPr>
        <w:tab/>
      </w:r>
    </w:p>
    <w:p w14:paraId="5D3D6D26" w14:textId="545F5EBB" w:rsidR="004C42F0" w:rsidRPr="004C42F0" w:rsidRDefault="004C42F0" w:rsidP="004C42F0">
      <w:pPr>
        <w:pStyle w:val="ListParagraph"/>
        <w:numPr>
          <w:ilvl w:val="0"/>
          <w:numId w:val="36"/>
        </w:numPr>
        <w:spacing w:before="100" w:after="100" w:line="360" w:lineRule="exact"/>
        <w:ind w:left="0" w:firstLine="567"/>
        <w:jc w:val="both"/>
        <w:rPr>
          <w:b/>
          <w:sz w:val="26"/>
          <w:szCs w:val="26"/>
        </w:rPr>
      </w:pPr>
      <w:r w:rsidRPr="004C42F0">
        <w:rPr>
          <w:b/>
          <w:sz w:val="26"/>
          <w:szCs w:val="26"/>
        </w:rPr>
        <w:t xml:space="preserve">Việc thực hiện chế độ báo cáo thống kê giáo dục định kỳ đối với giáo dục mầm non, phổ thông và giáo dục thường xuyên kỳ đầu </w:t>
      </w:r>
      <w:r>
        <w:rPr>
          <w:b/>
          <w:sz w:val="26"/>
          <w:szCs w:val="26"/>
        </w:rPr>
        <w:t>năm học</w:t>
      </w:r>
    </w:p>
    <w:p w14:paraId="18912180" w14:textId="37516A81" w:rsidR="004C42F0" w:rsidRPr="004C42F0" w:rsidRDefault="00EF5E51" w:rsidP="00EF5E51">
      <w:pPr>
        <w:tabs>
          <w:tab w:val="right" w:leader="dot" w:pos="9639"/>
        </w:tabs>
        <w:suppressAutoHyphens w:val="0"/>
        <w:spacing w:before="100" w:after="100" w:line="360" w:lineRule="exact"/>
        <w:ind w:firstLine="567"/>
        <w:jc w:val="both"/>
        <w:rPr>
          <w:i/>
          <w:sz w:val="26"/>
          <w:szCs w:val="26"/>
        </w:rPr>
      </w:pPr>
      <w:r w:rsidRPr="00D062EF">
        <w:rPr>
          <w:i/>
          <w:sz w:val="26"/>
          <w:szCs w:val="26"/>
        </w:rPr>
        <w:t>(Khái quát tình hình triển khai)</w:t>
      </w:r>
      <w:r>
        <w:rPr>
          <w:i/>
          <w:sz w:val="26"/>
          <w:szCs w:val="26"/>
        </w:rPr>
        <w:tab/>
      </w:r>
    </w:p>
    <w:p w14:paraId="1CB6A2D3" w14:textId="12BEE50C" w:rsidR="004C42F0" w:rsidRPr="004C42F0" w:rsidRDefault="004C42F0" w:rsidP="004C42F0">
      <w:pPr>
        <w:suppressAutoHyphens w:val="0"/>
        <w:spacing w:before="100" w:after="100" w:line="360" w:lineRule="exact"/>
        <w:ind w:firstLine="567"/>
        <w:jc w:val="both"/>
        <w:rPr>
          <w:i/>
          <w:sz w:val="26"/>
          <w:szCs w:val="26"/>
        </w:rPr>
      </w:pPr>
      <w:r w:rsidRPr="004C42F0">
        <w:rPr>
          <w:i/>
          <w:sz w:val="26"/>
          <w:szCs w:val="26"/>
        </w:rPr>
        <w:t>Đơn vị có thực hiện báo cáo đầy đủ, chính xác nội dung, đúng hạn và kịp thời chỉnh sửa hoàn thiện báo cáo trong các trường hợp yêu cầu bổ sung?</w:t>
      </w:r>
    </w:p>
    <w:p w14:paraId="7CA726FC" w14:textId="3EB0B904" w:rsidR="00D062EF" w:rsidRPr="00D062EF" w:rsidRDefault="00D062EF" w:rsidP="006830D1">
      <w:pPr>
        <w:pStyle w:val="ListParagraph"/>
        <w:numPr>
          <w:ilvl w:val="0"/>
          <w:numId w:val="36"/>
        </w:numPr>
        <w:spacing w:before="100" w:after="100" w:line="360" w:lineRule="exact"/>
        <w:ind w:left="0" w:firstLine="567"/>
        <w:jc w:val="both"/>
        <w:rPr>
          <w:b/>
          <w:sz w:val="26"/>
          <w:szCs w:val="26"/>
        </w:rPr>
      </w:pPr>
      <w:r w:rsidRPr="00D062EF">
        <w:rPr>
          <w:b/>
          <w:sz w:val="26"/>
          <w:szCs w:val="26"/>
        </w:rPr>
        <w:t>Tổ chức bộ phận phụ trách công nghệ thông tin, chuyển đổi số và công tác thống kê giáo dục</w:t>
      </w:r>
    </w:p>
    <w:p w14:paraId="249552FC" w14:textId="3ED461FB" w:rsidR="00D062EF" w:rsidRPr="00D062EF" w:rsidRDefault="00D062EF" w:rsidP="00EF5E5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sidRPr="00D062EF">
        <w:rPr>
          <w:sz w:val="26"/>
          <w:szCs w:val="26"/>
        </w:rPr>
        <w:t xml:space="preserve">Họ và tên lãnh đạo phụ trách: </w:t>
      </w:r>
      <w:r w:rsidR="00EF5E51">
        <w:rPr>
          <w:sz w:val="26"/>
          <w:szCs w:val="26"/>
        </w:rPr>
        <w:tab/>
      </w:r>
    </w:p>
    <w:p w14:paraId="0F9D48BE" w14:textId="3C9DA0A7" w:rsidR="00D062EF" w:rsidRPr="00D062EF" w:rsidRDefault="00D062EF" w:rsidP="00EF5E5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sidRPr="00D062EF">
        <w:rPr>
          <w:sz w:val="26"/>
          <w:szCs w:val="26"/>
        </w:rPr>
        <w:t xml:space="preserve">Họ và tên chuyên viên kiêm nhiệm/ phụ trách: </w:t>
      </w:r>
      <w:r w:rsidR="00EF5E51">
        <w:rPr>
          <w:sz w:val="26"/>
          <w:szCs w:val="26"/>
        </w:rPr>
        <w:tab/>
      </w:r>
    </w:p>
    <w:p w14:paraId="1FFC6789" w14:textId="2E98C115" w:rsidR="00D062EF" w:rsidRPr="00D062EF" w:rsidRDefault="00D062EF" w:rsidP="00EF5E51">
      <w:pPr>
        <w:pStyle w:val="ListParagraph"/>
        <w:numPr>
          <w:ilvl w:val="0"/>
          <w:numId w:val="21"/>
        </w:numPr>
        <w:tabs>
          <w:tab w:val="right" w:leader="dot" w:pos="9639"/>
        </w:tabs>
        <w:suppressAutoHyphens w:val="0"/>
        <w:spacing w:before="100" w:after="100" w:line="360" w:lineRule="exact"/>
        <w:ind w:left="0" w:firstLine="567"/>
        <w:jc w:val="both"/>
        <w:rPr>
          <w:sz w:val="26"/>
          <w:szCs w:val="26"/>
        </w:rPr>
      </w:pPr>
      <w:r w:rsidRPr="00D062EF">
        <w:rPr>
          <w:sz w:val="26"/>
          <w:szCs w:val="26"/>
        </w:rPr>
        <w:t xml:space="preserve">Quyết định phân công nhiệm vụ: </w:t>
      </w:r>
      <w:r w:rsidR="00EF5E51">
        <w:rPr>
          <w:sz w:val="26"/>
          <w:szCs w:val="26"/>
        </w:rPr>
        <w:tab/>
      </w:r>
    </w:p>
    <w:p w14:paraId="311CA353" w14:textId="77777777" w:rsidR="00D062EF" w:rsidRPr="00D062EF" w:rsidRDefault="00D062EF" w:rsidP="000E0EBF">
      <w:pPr>
        <w:pStyle w:val="ListParagraph"/>
        <w:numPr>
          <w:ilvl w:val="0"/>
          <w:numId w:val="36"/>
        </w:numPr>
        <w:spacing w:before="100" w:after="100" w:line="360" w:lineRule="exact"/>
        <w:ind w:left="0" w:firstLine="567"/>
        <w:jc w:val="both"/>
        <w:rPr>
          <w:b/>
          <w:sz w:val="26"/>
          <w:szCs w:val="26"/>
        </w:rPr>
      </w:pPr>
      <w:r w:rsidRPr="00D062EF">
        <w:rPr>
          <w:b/>
          <w:sz w:val="26"/>
          <w:szCs w:val="26"/>
        </w:rPr>
        <w:t>Các ứng dụng cho quản lý giáo dục</w:t>
      </w:r>
    </w:p>
    <w:p w14:paraId="1D2C0137" w14:textId="77777777" w:rsidR="00EF5E51" w:rsidRDefault="00D062EF" w:rsidP="00F07794">
      <w:pPr>
        <w:numPr>
          <w:ilvl w:val="0"/>
          <w:numId w:val="33"/>
        </w:numPr>
        <w:tabs>
          <w:tab w:val="left" w:pos="1134"/>
        </w:tabs>
        <w:suppressAutoHyphens w:val="0"/>
        <w:spacing w:before="100" w:after="100" w:line="360" w:lineRule="exact"/>
        <w:ind w:left="0" w:firstLine="567"/>
        <w:jc w:val="both"/>
        <w:rPr>
          <w:sz w:val="26"/>
          <w:szCs w:val="26"/>
        </w:rPr>
      </w:pPr>
      <w:r w:rsidRPr="00EF5E51">
        <w:rPr>
          <w:sz w:val="26"/>
          <w:szCs w:val="26"/>
        </w:rPr>
        <w:t xml:space="preserve">Có triển khai Gửi tin nhắn OTT hoặc vnEduConnect đến PHHS hay không? </w:t>
      </w:r>
    </w:p>
    <w:p w14:paraId="78C6B86F" w14:textId="0B3DE95F" w:rsidR="00D062EF" w:rsidRPr="00EF5E51" w:rsidRDefault="00D062EF" w:rsidP="00F07794">
      <w:pPr>
        <w:numPr>
          <w:ilvl w:val="0"/>
          <w:numId w:val="33"/>
        </w:numPr>
        <w:tabs>
          <w:tab w:val="left" w:pos="1134"/>
        </w:tabs>
        <w:suppressAutoHyphens w:val="0"/>
        <w:spacing w:before="100" w:after="100" w:line="360" w:lineRule="exact"/>
        <w:ind w:left="0" w:firstLine="567"/>
        <w:jc w:val="both"/>
        <w:rPr>
          <w:sz w:val="26"/>
          <w:szCs w:val="26"/>
        </w:rPr>
      </w:pPr>
      <w:r w:rsidRPr="00EF5E51">
        <w:rPr>
          <w:sz w:val="26"/>
          <w:szCs w:val="26"/>
        </w:rPr>
        <w:t xml:space="preserve">Có quản lý trực tuyến cập nhật thời khóa biểu, Mượn, trả thiết bị, Lịch công tác trực tuyến, Sổ đầu bài </w:t>
      </w:r>
      <w:r w:rsidR="00AC7961">
        <w:rPr>
          <w:sz w:val="26"/>
          <w:szCs w:val="26"/>
        </w:rPr>
        <w:t>trực tuyến</w:t>
      </w:r>
      <w:r w:rsidRPr="00EF5E51">
        <w:rPr>
          <w:sz w:val="26"/>
          <w:szCs w:val="26"/>
        </w:rPr>
        <w:t>, Sổ đoàn đội trực tuyến, Sổ đăng bộ</w:t>
      </w:r>
      <w:r w:rsidR="00AC7961">
        <w:rPr>
          <w:sz w:val="26"/>
          <w:szCs w:val="26"/>
        </w:rPr>
        <w:t xml:space="preserve"> trực tuyến</w:t>
      </w:r>
      <w:r w:rsidRPr="00EF5E51">
        <w:rPr>
          <w:sz w:val="26"/>
          <w:szCs w:val="26"/>
        </w:rPr>
        <w:t>, Giáo án điện tử hay khô</w:t>
      </w:r>
      <w:r w:rsidR="000E0EBF" w:rsidRPr="00EF5E51">
        <w:rPr>
          <w:sz w:val="26"/>
          <w:szCs w:val="26"/>
        </w:rPr>
        <w:t>ng</w:t>
      </w:r>
      <w:r w:rsidRPr="00EF5E51">
        <w:rPr>
          <w:sz w:val="26"/>
          <w:szCs w:val="26"/>
        </w:rPr>
        <w:t>? (theo cấp học)</w:t>
      </w:r>
    </w:p>
    <w:p w14:paraId="27930FD4" w14:textId="77777777" w:rsidR="000E0EBF" w:rsidRPr="00D062EF" w:rsidRDefault="000E0EBF" w:rsidP="000E0EBF">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Mầm non: </w:t>
      </w:r>
      <w:r>
        <w:rPr>
          <w:i/>
          <w:sz w:val="26"/>
          <w:szCs w:val="26"/>
        </w:rPr>
        <w:tab/>
      </w:r>
    </w:p>
    <w:p w14:paraId="4FD30591" w14:textId="77777777" w:rsidR="000E0EBF" w:rsidRPr="00D062EF" w:rsidRDefault="000E0EBF" w:rsidP="000E0EBF">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Tiểu học: </w:t>
      </w:r>
      <w:r>
        <w:rPr>
          <w:i/>
          <w:sz w:val="26"/>
          <w:szCs w:val="26"/>
        </w:rPr>
        <w:tab/>
      </w:r>
    </w:p>
    <w:p w14:paraId="6D896570" w14:textId="77777777" w:rsidR="000E0EBF" w:rsidRPr="00D062EF" w:rsidRDefault="000E0EBF" w:rsidP="000E0EBF">
      <w:pPr>
        <w:pStyle w:val="ListParagraph"/>
        <w:numPr>
          <w:ilvl w:val="0"/>
          <w:numId w:val="33"/>
        </w:numPr>
        <w:tabs>
          <w:tab w:val="left" w:pos="1134"/>
          <w:tab w:val="right" w:leader="dot" w:pos="9639"/>
        </w:tabs>
        <w:suppressAutoHyphens w:val="0"/>
        <w:spacing w:before="100" w:after="100" w:line="360" w:lineRule="exact"/>
        <w:jc w:val="both"/>
        <w:rPr>
          <w:sz w:val="26"/>
          <w:szCs w:val="26"/>
        </w:rPr>
      </w:pPr>
      <w:r w:rsidRPr="00D062EF">
        <w:rPr>
          <w:i/>
          <w:sz w:val="26"/>
          <w:szCs w:val="26"/>
        </w:rPr>
        <w:t xml:space="preserve">THCS: </w:t>
      </w:r>
      <w:r>
        <w:rPr>
          <w:i/>
          <w:sz w:val="26"/>
          <w:szCs w:val="26"/>
        </w:rPr>
        <w:tab/>
      </w:r>
    </w:p>
    <w:p w14:paraId="2EEA7090" w14:textId="22332928" w:rsidR="00D062EF" w:rsidRPr="00D062EF" w:rsidRDefault="00D062EF" w:rsidP="00D062EF">
      <w:pPr>
        <w:numPr>
          <w:ilvl w:val="0"/>
          <w:numId w:val="21"/>
        </w:numPr>
        <w:suppressAutoHyphens w:val="0"/>
        <w:spacing w:before="100" w:after="100" w:line="360" w:lineRule="exact"/>
        <w:ind w:left="0" w:firstLine="567"/>
        <w:jc w:val="both"/>
        <w:rPr>
          <w:sz w:val="26"/>
          <w:szCs w:val="26"/>
        </w:rPr>
      </w:pPr>
      <w:r w:rsidRPr="00D062EF">
        <w:rPr>
          <w:sz w:val="26"/>
          <w:szCs w:val="26"/>
        </w:rPr>
        <w:t xml:space="preserve">Có thực hiện rà soát các phần mềm bảo mật, chống virus các máy vi tính trong đơn vị hay không? </w:t>
      </w:r>
    </w:p>
    <w:p w14:paraId="1B0C3C93" w14:textId="647AED45" w:rsidR="00D062EF" w:rsidRPr="00D062EF" w:rsidRDefault="00D062EF" w:rsidP="00E06048">
      <w:pPr>
        <w:numPr>
          <w:ilvl w:val="0"/>
          <w:numId w:val="21"/>
        </w:numPr>
        <w:tabs>
          <w:tab w:val="right" w:leader="dot" w:pos="9639"/>
        </w:tabs>
        <w:suppressAutoHyphens w:val="0"/>
        <w:spacing w:before="100" w:after="100" w:line="360" w:lineRule="exact"/>
        <w:ind w:left="0" w:firstLine="567"/>
        <w:jc w:val="both"/>
        <w:rPr>
          <w:sz w:val="26"/>
          <w:szCs w:val="26"/>
        </w:rPr>
      </w:pPr>
      <w:r w:rsidRPr="00D062EF">
        <w:rPr>
          <w:sz w:val="26"/>
          <w:szCs w:val="26"/>
        </w:rPr>
        <w:t xml:space="preserve">Số hiệu, ngày văn bản đã tuyên truyền hưởng ứng ngày chuyển đổi số quốc gia vào ngày 10 tháng 10? </w:t>
      </w:r>
      <w:r w:rsidR="00E06048">
        <w:rPr>
          <w:sz w:val="26"/>
          <w:szCs w:val="26"/>
        </w:rPr>
        <w:tab/>
      </w:r>
    </w:p>
    <w:p w14:paraId="3F7C8EE5" w14:textId="0F3A5080" w:rsidR="00D062EF" w:rsidRPr="00D062EF" w:rsidRDefault="00D062EF" w:rsidP="000E0EBF">
      <w:pPr>
        <w:pStyle w:val="ListParagraph"/>
        <w:numPr>
          <w:ilvl w:val="0"/>
          <w:numId w:val="36"/>
        </w:numPr>
        <w:spacing w:before="100" w:after="100" w:line="360" w:lineRule="exact"/>
        <w:ind w:left="0" w:firstLine="567"/>
        <w:jc w:val="both"/>
        <w:rPr>
          <w:b/>
          <w:sz w:val="26"/>
          <w:szCs w:val="26"/>
        </w:rPr>
      </w:pPr>
      <w:r w:rsidRPr="00D062EF">
        <w:rPr>
          <w:b/>
          <w:sz w:val="26"/>
          <w:szCs w:val="26"/>
        </w:rPr>
        <w:t>Tăng cường công tác thanh tra, kiểm tra, giám sát đánh giá việc thực hiện nhiệm vụ ứng dụng công nghệ thông tin, chuyển đổi số và cô</w:t>
      </w:r>
      <w:r w:rsidR="000E0EBF">
        <w:rPr>
          <w:b/>
          <w:sz w:val="26"/>
          <w:szCs w:val="26"/>
        </w:rPr>
        <w:t>ng tác thống kê trong giáo dục</w:t>
      </w:r>
      <w:r w:rsidRPr="00D062EF">
        <w:rPr>
          <w:b/>
          <w:sz w:val="26"/>
          <w:szCs w:val="26"/>
        </w:rPr>
        <w:t xml:space="preserve"> </w:t>
      </w:r>
    </w:p>
    <w:p w14:paraId="2882C993" w14:textId="3880CCD6" w:rsidR="00D062EF" w:rsidRPr="00D062EF" w:rsidRDefault="00D062EF" w:rsidP="00D062EF">
      <w:pPr>
        <w:suppressAutoHyphens w:val="0"/>
        <w:spacing w:before="100" w:after="100" w:line="360" w:lineRule="exact"/>
        <w:ind w:firstLine="567"/>
        <w:jc w:val="both"/>
        <w:rPr>
          <w:sz w:val="26"/>
          <w:szCs w:val="26"/>
        </w:rPr>
      </w:pPr>
      <w:r w:rsidRPr="00D062EF">
        <w:rPr>
          <w:sz w:val="26"/>
          <w:szCs w:val="26"/>
        </w:rPr>
        <w:t>Khái quát tình hình và cung cấp số hiệu, ngày kế hoạch, số lần kiểm tra</w:t>
      </w:r>
    </w:p>
    <w:p w14:paraId="3C7BD2D6" w14:textId="77777777" w:rsidR="00D062EF" w:rsidRPr="00D062EF" w:rsidRDefault="00D062EF" w:rsidP="00D062EF">
      <w:pPr>
        <w:pStyle w:val="Heading31"/>
        <w:numPr>
          <w:ilvl w:val="0"/>
          <w:numId w:val="4"/>
        </w:numPr>
        <w:shd w:val="clear" w:color="auto" w:fill="auto"/>
        <w:tabs>
          <w:tab w:val="left" w:pos="1080"/>
        </w:tabs>
        <w:spacing w:before="100" w:after="100" w:line="360" w:lineRule="exact"/>
        <w:ind w:left="0" w:firstLine="567"/>
        <w:rPr>
          <w:iCs/>
          <w:sz w:val="26"/>
          <w:szCs w:val="26"/>
        </w:rPr>
      </w:pPr>
      <w:r w:rsidRPr="00D062EF">
        <w:rPr>
          <w:iCs/>
          <w:sz w:val="26"/>
          <w:szCs w:val="26"/>
        </w:rPr>
        <w:t>PHƯƠNG HƯỚNG NHIỆM VỤ HỌC KỲ II NĂM HỌC 2023-2024</w:t>
      </w:r>
    </w:p>
    <w:p w14:paraId="75542BB0" w14:textId="5A31AC44" w:rsidR="00D062EF" w:rsidRDefault="00E06048" w:rsidP="00E06048">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3EAA906F" w14:textId="6AC52DCF" w:rsidR="00E06048" w:rsidRDefault="00E06048" w:rsidP="00E06048">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297B54D0" w14:textId="0B770E02" w:rsidR="00E06048" w:rsidRPr="00D062EF" w:rsidRDefault="00E06048" w:rsidP="00E06048">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391CF7DF" w14:textId="77777777" w:rsidR="00D062EF" w:rsidRPr="00D062EF" w:rsidRDefault="00D062EF" w:rsidP="00D062EF">
      <w:pPr>
        <w:pStyle w:val="Heading31"/>
        <w:numPr>
          <w:ilvl w:val="0"/>
          <w:numId w:val="4"/>
        </w:numPr>
        <w:shd w:val="clear" w:color="auto" w:fill="auto"/>
        <w:tabs>
          <w:tab w:val="left" w:pos="1080"/>
        </w:tabs>
        <w:spacing w:before="100" w:after="100" w:line="360" w:lineRule="exact"/>
        <w:ind w:left="0" w:firstLine="567"/>
        <w:rPr>
          <w:iCs/>
          <w:sz w:val="26"/>
          <w:szCs w:val="26"/>
        </w:rPr>
      </w:pPr>
      <w:r w:rsidRPr="00D062EF">
        <w:rPr>
          <w:iCs/>
          <w:sz w:val="26"/>
          <w:szCs w:val="26"/>
        </w:rPr>
        <w:t>TỒN TẠI, HẠN CHẾ VÀ KIẾN NGHỊ</w:t>
      </w:r>
    </w:p>
    <w:p w14:paraId="275E0672" w14:textId="77777777" w:rsidR="00D062EF" w:rsidRPr="00D062EF" w:rsidRDefault="00D062EF" w:rsidP="00B01331">
      <w:pPr>
        <w:pStyle w:val="BodyText2"/>
        <w:numPr>
          <w:ilvl w:val="0"/>
          <w:numId w:val="40"/>
        </w:numPr>
        <w:shd w:val="clear" w:color="auto" w:fill="auto"/>
        <w:tabs>
          <w:tab w:val="left" w:pos="807"/>
        </w:tabs>
        <w:spacing w:before="100" w:after="100" w:line="360" w:lineRule="exact"/>
        <w:ind w:right="20" w:firstLine="540"/>
        <w:jc w:val="both"/>
        <w:rPr>
          <w:b/>
          <w:sz w:val="26"/>
          <w:szCs w:val="26"/>
        </w:rPr>
      </w:pPr>
      <w:r w:rsidRPr="00D062EF">
        <w:rPr>
          <w:b/>
          <w:sz w:val="26"/>
          <w:szCs w:val="26"/>
        </w:rPr>
        <w:lastRenderedPageBreak/>
        <w:t>Tồn tại, hạn chế</w:t>
      </w:r>
    </w:p>
    <w:p w14:paraId="117AD7C0" w14:textId="77777777" w:rsidR="007C7252"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30B3A78F" w14:textId="77777777" w:rsidR="007C7252"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772FE55F" w14:textId="77777777" w:rsidR="007C7252" w:rsidRPr="00D062EF"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3260C76B" w14:textId="77777777" w:rsidR="00D062EF" w:rsidRPr="00D062EF" w:rsidRDefault="00D062EF" w:rsidP="00B01331">
      <w:pPr>
        <w:pStyle w:val="BodyText2"/>
        <w:numPr>
          <w:ilvl w:val="0"/>
          <w:numId w:val="40"/>
        </w:numPr>
        <w:shd w:val="clear" w:color="auto" w:fill="auto"/>
        <w:tabs>
          <w:tab w:val="left" w:pos="900"/>
        </w:tabs>
        <w:spacing w:before="100" w:after="100" w:line="360" w:lineRule="exact"/>
        <w:ind w:right="20" w:firstLine="567"/>
        <w:jc w:val="both"/>
        <w:rPr>
          <w:b/>
          <w:sz w:val="26"/>
          <w:szCs w:val="26"/>
        </w:rPr>
      </w:pPr>
      <w:r w:rsidRPr="00D062EF">
        <w:rPr>
          <w:b/>
          <w:sz w:val="26"/>
          <w:szCs w:val="26"/>
        </w:rPr>
        <w:t>Kiến nghị</w:t>
      </w:r>
    </w:p>
    <w:p w14:paraId="77388F81" w14:textId="77777777" w:rsidR="007C7252"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4FE63C6A" w14:textId="77777777" w:rsidR="007C7252"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p w14:paraId="7A98E997" w14:textId="293AFB01" w:rsidR="00D062EF" w:rsidRPr="007C7252" w:rsidRDefault="007C7252" w:rsidP="007C7252">
      <w:pPr>
        <w:pStyle w:val="Heading31"/>
        <w:shd w:val="clear" w:color="auto" w:fill="auto"/>
        <w:tabs>
          <w:tab w:val="right" w:leader="dot" w:pos="9639"/>
        </w:tabs>
        <w:spacing w:before="100" w:after="100" w:line="360" w:lineRule="exact"/>
        <w:ind w:firstLine="0"/>
        <w:rPr>
          <w:b w:val="0"/>
          <w:iCs/>
          <w:sz w:val="26"/>
          <w:szCs w:val="26"/>
        </w:rPr>
      </w:pPr>
      <w:r>
        <w:rPr>
          <w:b w:val="0"/>
          <w:iCs/>
          <w:sz w:val="26"/>
          <w:szCs w:val="26"/>
        </w:rPr>
        <w:tab/>
      </w:r>
    </w:p>
    <w:tbl>
      <w:tblPr>
        <w:tblW w:w="4800" w:type="pct"/>
        <w:jc w:val="center"/>
        <w:tblLayout w:type="fixed"/>
        <w:tblLook w:val="0000" w:firstRow="0" w:lastRow="0" w:firstColumn="0" w:lastColumn="0" w:noHBand="0" w:noVBand="0"/>
      </w:tblPr>
      <w:tblGrid>
        <w:gridCol w:w="5367"/>
        <w:gridCol w:w="3933"/>
      </w:tblGrid>
      <w:tr w:rsidR="00D062EF" w:rsidRPr="0097300A" w14:paraId="37449664" w14:textId="77777777" w:rsidTr="002E699D">
        <w:trPr>
          <w:jc w:val="center"/>
        </w:trPr>
        <w:tc>
          <w:tcPr>
            <w:tcW w:w="5480" w:type="dxa"/>
            <w:shd w:val="clear" w:color="auto" w:fill="auto"/>
          </w:tcPr>
          <w:p w14:paraId="57463220" w14:textId="77777777" w:rsidR="00D062EF" w:rsidRPr="0097300A" w:rsidRDefault="00D062EF" w:rsidP="002E699D">
            <w:pPr>
              <w:widowControl w:val="0"/>
              <w:spacing w:before="40"/>
            </w:pPr>
            <w:r w:rsidRPr="0097300A">
              <w:rPr>
                <w:b/>
                <w:bCs/>
                <w:i/>
                <w:iCs/>
              </w:rPr>
              <w:t>Nơi nhận:</w:t>
            </w:r>
          </w:p>
          <w:p w14:paraId="3AFDE199" w14:textId="77777777" w:rsidR="00D062EF" w:rsidRPr="0097300A" w:rsidRDefault="00D062EF" w:rsidP="002E699D">
            <w:pPr>
              <w:widowControl w:val="0"/>
            </w:pPr>
            <w:r w:rsidRPr="0097300A">
              <w:t xml:space="preserve">- </w:t>
            </w:r>
            <w:r>
              <w:t>Sở GDĐT</w:t>
            </w:r>
            <w:r w:rsidRPr="0097300A">
              <w:t>;</w:t>
            </w:r>
          </w:p>
          <w:p w14:paraId="38C47A9B" w14:textId="77777777" w:rsidR="00D062EF" w:rsidRPr="0097300A" w:rsidRDefault="00D062EF" w:rsidP="002E699D">
            <w:pPr>
              <w:widowControl w:val="0"/>
            </w:pPr>
            <w:r w:rsidRPr="0097300A">
              <w:t xml:space="preserve">- </w:t>
            </w:r>
            <w:r>
              <w:t>Trang</w:t>
            </w:r>
            <w:r w:rsidRPr="0097300A">
              <w:t xml:space="preserve"> TTĐT </w:t>
            </w:r>
            <w:r>
              <w:t>đơn vị</w:t>
            </w:r>
            <w:r w:rsidRPr="0097300A">
              <w:t>;</w:t>
            </w:r>
          </w:p>
          <w:p w14:paraId="64A065D9" w14:textId="77777777" w:rsidR="00D062EF" w:rsidRPr="0097300A" w:rsidRDefault="00D062EF" w:rsidP="002E699D">
            <w:pPr>
              <w:widowControl w:val="0"/>
            </w:pPr>
            <w:r w:rsidRPr="0097300A">
              <w:t>- Lưu: VT, VP.</w:t>
            </w:r>
          </w:p>
        </w:tc>
        <w:tc>
          <w:tcPr>
            <w:tcW w:w="4015" w:type="dxa"/>
            <w:shd w:val="clear" w:color="auto" w:fill="auto"/>
          </w:tcPr>
          <w:p w14:paraId="787011FE" w14:textId="77777777" w:rsidR="00D062EF" w:rsidRPr="0097300A" w:rsidRDefault="00D062EF" w:rsidP="002E699D">
            <w:pPr>
              <w:widowControl w:val="0"/>
              <w:spacing w:before="40"/>
              <w:jc w:val="center"/>
              <w:rPr>
                <w:b/>
                <w:bCs/>
                <w:sz w:val="28"/>
              </w:rPr>
            </w:pPr>
            <w:r>
              <w:rPr>
                <w:b/>
                <w:bCs/>
                <w:sz w:val="28"/>
              </w:rPr>
              <w:t>TRƯỞNG PHÒNG</w:t>
            </w:r>
          </w:p>
          <w:p w14:paraId="7E6F2725" w14:textId="77777777" w:rsidR="00D062EF" w:rsidRPr="0097300A" w:rsidRDefault="00D062EF" w:rsidP="002E699D">
            <w:pPr>
              <w:widowControl w:val="0"/>
              <w:spacing w:before="40"/>
              <w:jc w:val="center"/>
            </w:pPr>
          </w:p>
          <w:p w14:paraId="093DA99C" w14:textId="77777777" w:rsidR="00D062EF" w:rsidRPr="0097300A" w:rsidRDefault="00D062EF" w:rsidP="002E699D">
            <w:pPr>
              <w:widowControl w:val="0"/>
              <w:spacing w:before="40"/>
              <w:jc w:val="center"/>
            </w:pPr>
          </w:p>
          <w:p w14:paraId="1DA08031" w14:textId="77777777" w:rsidR="00D062EF" w:rsidRPr="0097300A" w:rsidRDefault="00D062EF" w:rsidP="002E699D">
            <w:pPr>
              <w:widowControl w:val="0"/>
              <w:spacing w:before="40"/>
              <w:jc w:val="center"/>
            </w:pPr>
          </w:p>
          <w:p w14:paraId="3162AC52" w14:textId="77777777" w:rsidR="00D062EF" w:rsidRDefault="00D062EF" w:rsidP="002E699D">
            <w:pPr>
              <w:widowControl w:val="0"/>
              <w:spacing w:before="40"/>
              <w:jc w:val="center"/>
            </w:pPr>
          </w:p>
          <w:p w14:paraId="31799B6F" w14:textId="77777777" w:rsidR="00D062EF" w:rsidRPr="0097300A" w:rsidRDefault="00D062EF" w:rsidP="002E699D">
            <w:pPr>
              <w:widowControl w:val="0"/>
              <w:spacing w:before="40"/>
              <w:jc w:val="center"/>
            </w:pPr>
          </w:p>
          <w:p w14:paraId="214CBC68" w14:textId="77777777" w:rsidR="00D062EF" w:rsidRPr="0097300A" w:rsidRDefault="00D062EF" w:rsidP="002E699D">
            <w:pPr>
              <w:widowControl w:val="0"/>
              <w:spacing w:before="40"/>
              <w:jc w:val="center"/>
            </w:pPr>
          </w:p>
          <w:p w14:paraId="17E49569" w14:textId="77777777" w:rsidR="00D062EF" w:rsidRPr="0097300A" w:rsidRDefault="00D062EF" w:rsidP="002E699D">
            <w:pPr>
              <w:widowControl w:val="0"/>
              <w:spacing w:before="40"/>
              <w:jc w:val="center"/>
            </w:pPr>
          </w:p>
        </w:tc>
      </w:tr>
    </w:tbl>
    <w:p w14:paraId="6D86C655" w14:textId="1E3DCD2F" w:rsidR="006F2FD8" w:rsidRPr="0097300A" w:rsidRDefault="006F2FD8" w:rsidP="00A40836">
      <w:pPr>
        <w:tabs>
          <w:tab w:val="left" w:pos="993"/>
        </w:tabs>
        <w:suppressAutoHyphens w:val="0"/>
        <w:spacing w:before="100" w:after="100" w:line="360" w:lineRule="exact"/>
        <w:ind w:left="567"/>
        <w:jc w:val="both"/>
        <w:rPr>
          <w:bCs/>
          <w:sz w:val="26"/>
          <w:szCs w:val="26"/>
        </w:rPr>
      </w:pPr>
    </w:p>
    <w:sectPr w:rsidR="006F2FD8" w:rsidRPr="0097300A" w:rsidSect="00F81BB7">
      <w:headerReference w:type="default" r:id="rId8"/>
      <w:pgSz w:w="12240" w:h="15840"/>
      <w:pgMar w:top="1134" w:right="851"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EDA64" w14:textId="77777777" w:rsidR="005441B9" w:rsidRDefault="005441B9">
      <w:r>
        <w:separator/>
      </w:r>
    </w:p>
  </w:endnote>
  <w:endnote w:type="continuationSeparator" w:id="0">
    <w:p w14:paraId="7BD48FC2" w14:textId="77777777" w:rsidR="005441B9" w:rsidRDefault="0054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charset w:val="01"/>
    <w:family w:val="auto"/>
    <w:pitch w:val="variable"/>
  </w:font>
  <w:font w:name="Noto Sans Devanagari">
    <w:altName w:val="Times New Roman"/>
    <w:charset w:val="01"/>
    <w:family w:val="auto"/>
    <w:pitch w:val="variable"/>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60F8A" w14:textId="77777777" w:rsidR="005441B9" w:rsidRDefault="005441B9">
      <w:r>
        <w:separator/>
      </w:r>
    </w:p>
  </w:footnote>
  <w:footnote w:type="continuationSeparator" w:id="0">
    <w:p w14:paraId="5C7925BB" w14:textId="77777777" w:rsidR="005441B9" w:rsidRDefault="005441B9">
      <w:r>
        <w:continuationSeparator/>
      </w:r>
    </w:p>
  </w:footnote>
  <w:footnote w:id="1">
    <w:p w14:paraId="5D4A4B79" w14:textId="77777777" w:rsidR="00D062EF" w:rsidRDefault="00D062EF" w:rsidP="00D062EF">
      <w:pPr>
        <w:pStyle w:val="footnotedescription"/>
      </w:pPr>
      <w:r>
        <w:rPr>
          <w:rStyle w:val="footnotemark"/>
        </w:rPr>
        <w:footnoteRef/>
      </w:r>
      <w:r>
        <w:t xml:space="preserve"> </w:t>
      </w:r>
      <w:hyperlink r:id="rId1">
        <w:r>
          <w:rPr>
            <w:color w:val="0000FF"/>
            <w:u w:val="single" w:color="0000FF"/>
          </w:rPr>
          <w:t>Https://igiaoduc.vn</w:t>
        </w:r>
      </w:hyperlink>
      <w:hyperlink r:id="rId2">
        <w:r>
          <w:t>,</w:t>
        </w:r>
      </w:hyperlink>
      <w:hyperlink r:id="rId3">
        <w:r>
          <w:t xml:space="preserve"> </w:t>
        </w:r>
      </w:hyperlink>
      <w:hyperlink r:id="rId4">
        <w:r>
          <w:rPr>
            <w:color w:val="0000FF"/>
            <w:u w:val="single" w:color="0000FF"/>
          </w:rPr>
          <w:t>https://www.youtube.com/@igiaoduc</w:t>
        </w:r>
      </w:hyperlink>
      <w:hyperlink r:id="rId5">
        <w:r>
          <w:t xml:space="preserve"> </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B00E8" w14:textId="418BBA19" w:rsidR="003571E3" w:rsidRPr="003502B4" w:rsidRDefault="003571E3">
    <w:pPr>
      <w:pStyle w:val="Header"/>
      <w:jc w:val="center"/>
      <w:rPr>
        <w:sz w:val="28"/>
        <w:szCs w:val="28"/>
      </w:rPr>
    </w:pPr>
    <w:r w:rsidRPr="003502B4">
      <w:rPr>
        <w:sz w:val="28"/>
        <w:szCs w:val="28"/>
      </w:rPr>
      <w:fldChar w:fldCharType="begin"/>
    </w:r>
    <w:r w:rsidRPr="003502B4">
      <w:rPr>
        <w:sz w:val="28"/>
        <w:szCs w:val="28"/>
      </w:rPr>
      <w:instrText xml:space="preserve"> PAGE   \* MERGEFORMAT </w:instrText>
    </w:r>
    <w:r w:rsidRPr="003502B4">
      <w:rPr>
        <w:sz w:val="28"/>
        <w:szCs w:val="28"/>
      </w:rPr>
      <w:fldChar w:fldCharType="separate"/>
    </w:r>
    <w:r w:rsidR="00855809">
      <w:rPr>
        <w:noProof/>
        <w:sz w:val="28"/>
        <w:szCs w:val="28"/>
      </w:rPr>
      <w:t>5</w:t>
    </w:r>
    <w:r w:rsidRPr="003502B4">
      <w:rPr>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0"/>
        </w:tabs>
        <w:ind w:left="1282" w:hanging="360"/>
      </w:pPr>
      <w:rPr>
        <w:rFonts w:ascii="Times New Roman" w:hAnsi="Times New Roman" w:cs="Times New Roman" w:hint="default"/>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530" w:hanging="360"/>
      </w:pPr>
      <w:rPr>
        <w:rFonts w:ascii="Times New Roman" w:hAnsi="Times New Roman" w:cs="Times New Roman" w:hint="default"/>
        <w:sz w:val="28"/>
        <w:szCs w:val="28"/>
        <w:lang w:eastAsia="vi-VN"/>
      </w:rPr>
    </w:lvl>
  </w:abstractNum>
  <w:abstractNum w:abstractNumId="3" w15:restartNumberingAfterBreak="0">
    <w:nsid w:val="002C3509"/>
    <w:multiLevelType w:val="hybridMultilevel"/>
    <w:tmpl w:val="CFC8D50E"/>
    <w:lvl w:ilvl="0" w:tplc="16FC2C5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F4B8E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9054A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0643F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3EFD3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8864F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8C2F1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725C2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26B2F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6AD5863"/>
    <w:multiLevelType w:val="hybridMultilevel"/>
    <w:tmpl w:val="253CCF5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6C43295"/>
    <w:multiLevelType w:val="multilevel"/>
    <w:tmpl w:val="07E2B96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1509B8"/>
    <w:multiLevelType w:val="hybridMultilevel"/>
    <w:tmpl w:val="7392444A"/>
    <w:lvl w:ilvl="0" w:tplc="31A023F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669A8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543CD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882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20AA5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7AB7B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D2243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2709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EE529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BFD0949"/>
    <w:multiLevelType w:val="hybridMultilevel"/>
    <w:tmpl w:val="AFC821CA"/>
    <w:lvl w:ilvl="0" w:tplc="C9FA05F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1CAE8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BA7A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7C804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4E4DD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D090F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F8EE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4F69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8A125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0D0C3A64"/>
    <w:multiLevelType w:val="hybridMultilevel"/>
    <w:tmpl w:val="80BAE25E"/>
    <w:lvl w:ilvl="0" w:tplc="5F9657FA">
      <w:start w:val="1"/>
      <w:numFmt w:val="bullet"/>
      <w:suff w:val="space"/>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302762D"/>
    <w:multiLevelType w:val="hybridMultilevel"/>
    <w:tmpl w:val="D5CA2BAC"/>
    <w:lvl w:ilvl="0" w:tplc="B17C72D2">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3AEDF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C0D6B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D2C76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C6C52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80DA2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386FB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EEA21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608A1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0093C69"/>
    <w:multiLevelType w:val="hybridMultilevel"/>
    <w:tmpl w:val="7392444A"/>
    <w:lvl w:ilvl="0" w:tplc="31A023F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669A8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543CD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882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20AA5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7AB7B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D2243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E2709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EE529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01624D5"/>
    <w:multiLevelType w:val="hybridMultilevel"/>
    <w:tmpl w:val="831AEFE2"/>
    <w:lvl w:ilvl="0" w:tplc="D95C50FE">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1E84FC3E">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F6C9F4">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726D9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7A28C8">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7A8D36">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BA66B6">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F2ACA6">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A00BF0">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2CB08C6"/>
    <w:multiLevelType w:val="hybridMultilevel"/>
    <w:tmpl w:val="B5E6DFB6"/>
    <w:lvl w:ilvl="0" w:tplc="C374F1A0">
      <w:start w:val="1"/>
      <w:numFmt w:val="lowerLetter"/>
      <w:suff w:val="space"/>
      <w:lvlText w:val="%1)"/>
      <w:lvlJc w:val="left"/>
      <w:pPr>
        <w:ind w:left="54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786A0F8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521E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F8364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408E6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4840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CA17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92A09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9CFCF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6AA0588"/>
    <w:multiLevelType w:val="hybridMultilevel"/>
    <w:tmpl w:val="44306EC6"/>
    <w:lvl w:ilvl="0" w:tplc="0EDC69D4">
      <w:start w:val="1"/>
      <w:numFmt w:val="lowerLetter"/>
      <w:suff w:val="space"/>
      <w:lvlText w:val="%1)"/>
      <w:lvlJc w:val="left"/>
      <w:pPr>
        <w:ind w:left="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A2AAC6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7D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70A6F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CA6C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BE3E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66F0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42A7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0A381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6D74A89"/>
    <w:multiLevelType w:val="hybridMultilevel"/>
    <w:tmpl w:val="44C49AF4"/>
    <w:lvl w:ilvl="0" w:tplc="0409000F">
      <w:start w:val="1"/>
      <w:numFmt w:val="decimal"/>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7506C8A"/>
    <w:multiLevelType w:val="hybridMultilevel"/>
    <w:tmpl w:val="630A1172"/>
    <w:lvl w:ilvl="0" w:tplc="CB3EB3C6">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8383C"/>
    <w:multiLevelType w:val="hybridMultilevel"/>
    <w:tmpl w:val="887EC33C"/>
    <w:lvl w:ilvl="0" w:tplc="04090017">
      <w:start w:val="1"/>
      <w:numFmt w:val="lowerLetter"/>
      <w:lvlText w:val="%1)"/>
      <w:lvlJc w:val="left"/>
      <w:pPr>
        <w:ind w:left="1287" w:hanging="360"/>
      </w:pPr>
    </w:lvl>
    <w:lvl w:ilvl="1" w:tplc="59466DA6">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BB21116"/>
    <w:multiLevelType w:val="hybridMultilevel"/>
    <w:tmpl w:val="8C60A0B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5111B17"/>
    <w:multiLevelType w:val="hybridMultilevel"/>
    <w:tmpl w:val="13E80804"/>
    <w:lvl w:ilvl="0" w:tplc="FBB2A424">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624FB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A8234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AC435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E2A98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A6F0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D4AAF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58D1F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504F5E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6117A0E"/>
    <w:multiLevelType w:val="hybridMultilevel"/>
    <w:tmpl w:val="BEB82738"/>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F8B02606">
      <w:start w:val="1"/>
      <w:numFmt w:val="lowerLetter"/>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3B53AA4"/>
    <w:multiLevelType w:val="hybridMultilevel"/>
    <w:tmpl w:val="9906EC84"/>
    <w:lvl w:ilvl="0" w:tplc="2392FFD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BF093D"/>
    <w:multiLevelType w:val="hybridMultilevel"/>
    <w:tmpl w:val="CADE22A8"/>
    <w:lvl w:ilvl="0" w:tplc="1CAAE9EC">
      <w:start w:val="1"/>
      <w:numFmt w:val="upperRoman"/>
      <w:suff w:val="space"/>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4FD6E06"/>
    <w:multiLevelType w:val="multilevel"/>
    <w:tmpl w:val="B2668420"/>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5E1F32"/>
    <w:multiLevelType w:val="hybridMultilevel"/>
    <w:tmpl w:val="385CB45A"/>
    <w:lvl w:ilvl="0" w:tplc="F16C43D2">
      <w:start w:val="1"/>
      <w:numFmt w:val="decimal"/>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4" w15:restartNumberingAfterBreak="0">
    <w:nsid w:val="4764151C"/>
    <w:multiLevelType w:val="hybridMultilevel"/>
    <w:tmpl w:val="B5E6DFB6"/>
    <w:lvl w:ilvl="0" w:tplc="C374F1A0">
      <w:start w:val="1"/>
      <w:numFmt w:val="lowerLetter"/>
      <w:suff w:val="space"/>
      <w:lvlText w:val="%1)"/>
      <w:lvlJc w:val="left"/>
      <w:pPr>
        <w:ind w:left="54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786A0F8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521E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F8364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408E6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4840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CA17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92A09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9CFCF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9EB7C6C"/>
    <w:multiLevelType w:val="hybridMultilevel"/>
    <w:tmpl w:val="0BD0715C"/>
    <w:lvl w:ilvl="0" w:tplc="0409000F">
      <w:start w:val="1"/>
      <w:numFmt w:val="decimal"/>
      <w:lvlText w:val="%1."/>
      <w:lvlJc w:val="left"/>
      <w:pPr>
        <w:ind w:left="705" w:hanging="360"/>
      </w:pPr>
    </w:lvl>
    <w:lvl w:ilvl="1" w:tplc="04090019">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6" w15:restartNumberingAfterBreak="0">
    <w:nsid w:val="4B0B268E"/>
    <w:multiLevelType w:val="hybridMultilevel"/>
    <w:tmpl w:val="55F285C8"/>
    <w:lvl w:ilvl="0" w:tplc="3574F7A6">
      <w:numFmt w:val="bullet"/>
      <w:lvlText w:val="-"/>
      <w:lvlJc w:val="left"/>
      <w:pPr>
        <w:ind w:left="2970" w:hanging="360"/>
      </w:pPr>
      <w:rPr>
        <w:rFonts w:ascii="Times New Roman" w:eastAsia="Times New Roman" w:hAnsi="Times New Roman" w:cs="Times New Roman"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7" w15:restartNumberingAfterBreak="0">
    <w:nsid w:val="51224A49"/>
    <w:multiLevelType w:val="hybridMultilevel"/>
    <w:tmpl w:val="D8A25C30"/>
    <w:lvl w:ilvl="0" w:tplc="68809210">
      <w:numFmt w:val="bullet"/>
      <w:suff w:val="space"/>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429735A"/>
    <w:multiLevelType w:val="hybridMultilevel"/>
    <w:tmpl w:val="18362D7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438324A"/>
    <w:multiLevelType w:val="multilevel"/>
    <w:tmpl w:val="48B6E374"/>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4AD4781"/>
    <w:multiLevelType w:val="hybridMultilevel"/>
    <w:tmpl w:val="CADE22A8"/>
    <w:lvl w:ilvl="0" w:tplc="1CAAE9EC">
      <w:start w:val="1"/>
      <w:numFmt w:val="upperRoman"/>
      <w:suff w:val="space"/>
      <w:lvlText w:val="%1."/>
      <w:lvlJc w:val="left"/>
      <w:pPr>
        <w:ind w:left="1260" w:hanging="720"/>
      </w:pPr>
      <w:rPr>
        <w:rFonts w:hint="default"/>
      </w:rPr>
    </w:lvl>
    <w:lvl w:ilvl="1" w:tplc="8CE0112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A3D0E32"/>
    <w:multiLevelType w:val="hybridMultilevel"/>
    <w:tmpl w:val="C59697A0"/>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C3D5010"/>
    <w:multiLevelType w:val="hybridMultilevel"/>
    <w:tmpl w:val="7C740BB8"/>
    <w:lvl w:ilvl="0" w:tplc="0409000F">
      <w:start w:val="1"/>
      <w:numFmt w:val="decimal"/>
      <w:lvlText w:val="%1."/>
      <w:lvlJc w:val="left"/>
      <w:pPr>
        <w:ind w:left="1286" w:hanging="360"/>
      </w:pPr>
    </w:lvl>
    <w:lvl w:ilvl="1" w:tplc="7FC4ED0A">
      <w:start w:val="1"/>
      <w:numFmt w:val="decimal"/>
      <w:suff w:val="space"/>
      <w:lvlText w:val="%2."/>
      <w:lvlJc w:val="left"/>
      <w:pPr>
        <w:ind w:left="2006" w:hanging="360"/>
      </w:pPr>
      <w:rPr>
        <w:rFonts w:hint="default"/>
      </w:rPr>
    </w:lvl>
    <w:lvl w:ilvl="2" w:tplc="F0EE9804">
      <w:start w:val="1"/>
      <w:numFmt w:val="decimal"/>
      <w:lvlText w:val="%3-"/>
      <w:lvlJc w:val="left"/>
      <w:pPr>
        <w:ind w:left="2906" w:hanging="360"/>
      </w:pPr>
      <w:rPr>
        <w:rFonts w:hint="default"/>
      </w:r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3" w15:restartNumberingAfterBreak="0">
    <w:nsid w:val="5E3F56F4"/>
    <w:multiLevelType w:val="hybridMultilevel"/>
    <w:tmpl w:val="EA2A06F4"/>
    <w:lvl w:ilvl="0" w:tplc="DBC4833A">
      <w:start w:val="1"/>
      <w:numFmt w:val="decimal"/>
      <w:suff w:val="space"/>
      <w:lvlText w:val="%1."/>
      <w:lvlJc w:val="left"/>
      <w:pPr>
        <w:ind w:left="54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36604C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7039C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A6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BC38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8EE45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2A7E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6B85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A0F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76D028B"/>
    <w:multiLevelType w:val="hybridMultilevel"/>
    <w:tmpl w:val="DAD6F1D8"/>
    <w:lvl w:ilvl="0" w:tplc="7FC4ED0A">
      <w:start w:val="1"/>
      <w:numFmt w:val="decimal"/>
      <w:suff w:val="space"/>
      <w:lvlText w:val="%1."/>
      <w:lvlJc w:val="left"/>
      <w:pPr>
        <w:ind w:left="20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777F18"/>
    <w:multiLevelType w:val="hybridMultilevel"/>
    <w:tmpl w:val="D7EACCF6"/>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7B71C4C"/>
    <w:multiLevelType w:val="multilevel"/>
    <w:tmpl w:val="3E28EFF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BD570E"/>
    <w:multiLevelType w:val="hybridMultilevel"/>
    <w:tmpl w:val="4036E10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DB62349"/>
    <w:multiLevelType w:val="hybridMultilevel"/>
    <w:tmpl w:val="BBBE1F04"/>
    <w:lvl w:ilvl="0" w:tplc="589A7682">
      <w:start w:val="1"/>
      <w:numFmt w:val="lowerLetter"/>
      <w:suff w:val="space"/>
      <w:lvlText w:val="%1)"/>
      <w:lvlJc w:val="left"/>
      <w:pPr>
        <w:ind w:left="0" w:firstLine="0"/>
      </w:pPr>
      <w:rPr>
        <w:rFonts w:ascii="Times New Roman" w:eastAsia="Times New Roman" w:hAnsi="Times New Roman" w:cs="Times New Roman" w:hint="default"/>
        <w:b w:val="0"/>
        <w:i/>
        <w:strike w:val="0"/>
        <w:dstrike w:val="0"/>
        <w:color w:val="000000"/>
        <w:sz w:val="28"/>
        <w:szCs w:val="28"/>
        <w:u w:val="none" w:color="000000"/>
        <w:bdr w:val="none" w:sz="0" w:space="0" w:color="auto"/>
        <w:shd w:val="clear" w:color="auto" w:fill="auto"/>
        <w:vertAlign w:val="baseline"/>
      </w:rPr>
    </w:lvl>
    <w:lvl w:ilvl="1" w:tplc="A2AAC6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7D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70A6F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CA6C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BE3EF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66F0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42A7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0A381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07B78C4"/>
    <w:multiLevelType w:val="hybridMultilevel"/>
    <w:tmpl w:val="35C89674"/>
    <w:lvl w:ilvl="0" w:tplc="3574F7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37D4500"/>
    <w:multiLevelType w:val="hybridMultilevel"/>
    <w:tmpl w:val="EA2A06F4"/>
    <w:lvl w:ilvl="0" w:tplc="DBC4833A">
      <w:start w:val="1"/>
      <w:numFmt w:val="decimal"/>
      <w:suff w:val="space"/>
      <w:lvlText w:val="%1."/>
      <w:lvlJc w:val="left"/>
      <w:pPr>
        <w:ind w:left="540"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36604C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27039C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A6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BC38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8EE45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2A7E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36B85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A0F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E9C05E0"/>
    <w:multiLevelType w:val="hybridMultilevel"/>
    <w:tmpl w:val="05D079B8"/>
    <w:lvl w:ilvl="0" w:tplc="0409000F">
      <w:start w:val="1"/>
      <w:numFmt w:val="decimal"/>
      <w:lvlText w:val="%1."/>
      <w:lvlJc w:val="left"/>
      <w:pPr>
        <w:ind w:left="1287" w:hanging="360"/>
      </w:pPr>
    </w:lvl>
    <w:lvl w:ilvl="1" w:tplc="0409000F">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26"/>
  </w:num>
  <w:num w:numId="3">
    <w:abstractNumId w:val="5"/>
  </w:num>
  <w:num w:numId="4">
    <w:abstractNumId w:val="21"/>
  </w:num>
  <w:num w:numId="5">
    <w:abstractNumId w:val="37"/>
  </w:num>
  <w:num w:numId="6">
    <w:abstractNumId w:val="35"/>
  </w:num>
  <w:num w:numId="7">
    <w:abstractNumId w:val="17"/>
  </w:num>
  <w:num w:numId="8">
    <w:abstractNumId w:val="22"/>
  </w:num>
  <w:num w:numId="9">
    <w:abstractNumId w:val="31"/>
  </w:num>
  <w:num w:numId="10">
    <w:abstractNumId w:val="39"/>
  </w:num>
  <w:num w:numId="11">
    <w:abstractNumId w:val="29"/>
  </w:num>
  <w:num w:numId="12">
    <w:abstractNumId w:val="16"/>
  </w:num>
  <w:num w:numId="13">
    <w:abstractNumId w:val="41"/>
  </w:num>
  <w:num w:numId="14">
    <w:abstractNumId w:val="28"/>
  </w:num>
  <w:num w:numId="15">
    <w:abstractNumId w:val="15"/>
  </w:num>
  <w:num w:numId="16">
    <w:abstractNumId w:val="19"/>
  </w:num>
  <w:num w:numId="17">
    <w:abstractNumId w:val="4"/>
  </w:num>
  <w:num w:numId="18">
    <w:abstractNumId w:val="33"/>
  </w:num>
  <w:num w:numId="19">
    <w:abstractNumId w:val="12"/>
  </w:num>
  <w:num w:numId="20">
    <w:abstractNumId w:val="13"/>
  </w:num>
  <w:num w:numId="21">
    <w:abstractNumId w:val="11"/>
  </w:num>
  <w:num w:numId="22">
    <w:abstractNumId w:val="10"/>
  </w:num>
  <w:num w:numId="23">
    <w:abstractNumId w:val="32"/>
  </w:num>
  <w:num w:numId="24">
    <w:abstractNumId w:val="3"/>
  </w:num>
  <w:num w:numId="25">
    <w:abstractNumId w:val="18"/>
  </w:num>
  <w:num w:numId="26">
    <w:abstractNumId w:val="7"/>
  </w:num>
  <w:num w:numId="27">
    <w:abstractNumId w:val="9"/>
  </w:num>
  <w:num w:numId="28">
    <w:abstractNumId w:val="25"/>
  </w:num>
  <w:num w:numId="29">
    <w:abstractNumId w:val="14"/>
  </w:num>
  <w:num w:numId="30">
    <w:abstractNumId w:val="23"/>
  </w:num>
  <w:num w:numId="31">
    <w:abstractNumId w:val="20"/>
  </w:num>
  <w:num w:numId="32">
    <w:abstractNumId w:val="6"/>
  </w:num>
  <w:num w:numId="33">
    <w:abstractNumId w:val="27"/>
  </w:num>
  <w:num w:numId="34">
    <w:abstractNumId w:val="30"/>
  </w:num>
  <w:num w:numId="35">
    <w:abstractNumId w:val="40"/>
  </w:num>
  <w:num w:numId="36">
    <w:abstractNumId w:val="34"/>
  </w:num>
  <w:num w:numId="37">
    <w:abstractNumId w:val="8"/>
  </w:num>
  <w:num w:numId="38">
    <w:abstractNumId w:val="24"/>
  </w:num>
  <w:num w:numId="39">
    <w:abstractNumId w:val="38"/>
  </w:num>
  <w:num w:numId="4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31"/>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479"/>
    <w:rsid w:val="00001D5B"/>
    <w:rsid w:val="000040AA"/>
    <w:rsid w:val="000074F5"/>
    <w:rsid w:val="000100FD"/>
    <w:rsid w:val="00016BE5"/>
    <w:rsid w:val="000206AF"/>
    <w:rsid w:val="0002162D"/>
    <w:rsid w:val="000250F5"/>
    <w:rsid w:val="00040816"/>
    <w:rsid w:val="00053F21"/>
    <w:rsid w:val="00062AE4"/>
    <w:rsid w:val="00062D2B"/>
    <w:rsid w:val="00065CE0"/>
    <w:rsid w:val="00083F9C"/>
    <w:rsid w:val="00097EA3"/>
    <w:rsid w:val="000A0B32"/>
    <w:rsid w:val="000A1D18"/>
    <w:rsid w:val="000A6F45"/>
    <w:rsid w:val="000A7245"/>
    <w:rsid w:val="000B04A5"/>
    <w:rsid w:val="000B2E50"/>
    <w:rsid w:val="000B40E3"/>
    <w:rsid w:val="000B6F3A"/>
    <w:rsid w:val="000B726F"/>
    <w:rsid w:val="000B7AF8"/>
    <w:rsid w:val="000C0826"/>
    <w:rsid w:val="000C1E8F"/>
    <w:rsid w:val="000C4DE1"/>
    <w:rsid w:val="000C5102"/>
    <w:rsid w:val="000D2B24"/>
    <w:rsid w:val="000D3B9C"/>
    <w:rsid w:val="000D59CF"/>
    <w:rsid w:val="000E0EBF"/>
    <w:rsid w:val="000E4B25"/>
    <w:rsid w:val="000E5DE7"/>
    <w:rsid w:val="000F0DE4"/>
    <w:rsid w:val="00106010"/>
    <w:rsid w:val="00115A33"/>
    <w:rsid w:val="00123CCA"/>
    <w:rsid w:val="00125F75"/>
    <w:rsid w:val="00126FD2"/>
    <w:rsid w:val="00130347"/>
    <w:rsid w:val="00134392"/>
    <w:rsid w:val="00134F8A"/>
    <w:rsid w:val="00146BFA"/>
    <w:rsid w:val="00147792"/>
    <w:rsid w:val="0014795E"/>
    <w:rsid w:val="001512DE"/>
    <w:rsid w:val="001776EB"/>
    <w:rsid w:val="0018197F"/>
    <w:rsid w:val="001958CD"/>
    <w:rsid w:val="001A17B0"/>
    <w:rsid w:val="001A1D4B"/>
    <w:rsid w:val="001A2258"/>
    <w:rsid w:val="001B01D4"/>
    <w:rsid w:val="001B1AE4"/>
    <w:rsid w:val="001B2CC0"/>
    <w:rsid w:val="001B5105"/>
    <w:rsid w:val="001B7891"/>
    <w:rsid w:val="001C4C9E"/>
    <w:rsid w:val="001C539D"/>
    <w:rsid w:val="001E2912"/>
    <w:rsid w:val="001E6AE2"/>
    <w:rsid w:val="001E7738"/>
    <w:rsid w:val="001F18F8"/>
    <w:rsid w:val="001F1CD7"/>
    <w:rsid w:val="001F6070"/>
    <w:rsid w:val="00206A5D"/>
    <w:rsid w:val="00206AD4"/>
    <w:rsid w:val="00214738"/>
    <w:rsid w:val="00216ED1"/>
    <w:rsid w:val="00224FB6"/>
    <w:rsid w:val="0022565E"/>
    <w:rsid w:val="00226466"/>
    <w:rsid w:val="00230187"/>
    <w:rsid w:val="00232FBF"/>
    <w:rsid w:val="00233509"/>
    <w:rsid w:val="0025169C"/>
    <w:rsid w:val="00251944"/>
    <w:rsid w:val="00262E58"/>
    <w:rsid w:val="00265130"/>
    <w:rsid w:val="00276470"/>
    <w:rsid w:val="00280061"/>
    <w:rsid w:val="002810D9"/>
    <w:rsid w:val="00290258"/>
    <w:rsid w:val="00291305"/>
    <w:rsid w:val="002A21E0"/>
    <w:rsid w:val="002A291D"/>
    <w:rsid w:val="002B1C8E"/>
    <w:rsid w:val="002B3C3C"/>
    <w:rsid w:val="002B73AE"/>
    <w:rsid w:val="002C2033"/>
    <w:rsid w:val="002C73C5"/>
    <w:rsid w:val="002D08D3"/>
    <w:rsid w:val="002D0B06"/>
    <w:rsid w:val="002D5D5B"/>
    <w:rsid w:val="002D753E"/>
    <w:rsid w:val="002E2F84"/>
    <w:rsid w:val="002E4D11"/>
    <w:rsid w:val="002E7C6B"/>
    <w:rsid w:val="002F1239"/>
    <w:rsid w:val="002F1330"/>
    <w:rsid w:val="002F73C8"/>
    <w:rsid w:val="00303BD2"/>
    <w:rsid w:val="00313C93"/>
    <w:rsid w:val="00316191"/>
    <w:rsid w:val="00320C50"/>
    <w:rsid w:val="00321BF4"/>
    <w:rsid w:val="00321C8C"/>
    <w:rsid w:val="00331FB7"/>
    <w:rsid w:val="00336454"/>
    <w:rsid w:val="00337092"/>
    <w:rsid w:val="00346F25"/>
    <w:rsid w:val="003502B4"/>
    <w:rsid w:val="00354738"/>
    <w:rsid w:val="00355CEC"/>
    <w:rsid w:val="003571E3"/>
    <w:rsid w:val="003604B0"/>
    <w:rsid w:val="00361325"/>
    <w:rsid w:val="003615D5"/>
    <w:rsid w:val="00365BDA"/>
    <w:rsid w:val="003866BB"/>
    <w:rsid w:val="003958B3"/>
    <w:rsid w:val="00395C97"/>
    <w:rsid w:val="0039620C"/>
    <w:rsid w:val="003A00B6"/>
    <w:rsid w:val="003A1103"/>
    <w:rsid w:val="003A2AE1"/>
    <w:rsid w:val="003A3B0E"/>
    <w:rsid w:val="003A62E4"/>
    <w:rsid w:val="003A646A"/>
    <w:rsid w:val="003B3C93"/>
    <w:rsid w:val="003C057F"/>
    <w:rsid w:val="003C0A6B"/>
    <w:rsid w:val="003C5A58"/>
    <w:rsid w:val="003E4C6D"/>
    <w:rsid w:val="003F502A"/>
    <w:rsid w:val="003F53C2"/>
    <w:rsid w:val="00400214"/>
    <w:rsid w:val="00402372"/>
    <w:rsid w:val="004048A2"/>
    <w:rsid w:val="00411394"/>
    <w:rsid w:val="00416265"/>
    <w:rsid w:val="00422E57"/>
    <w:rsid w:val="00425A1C"/>
    <w:rsid w:val="00426635"/>
    <w:rsid w:val="0044090E"/>
    <w:rsid w:val="004410A4"/>
    <w:rsid w:val="00443AE9"/>
    <w:rsid w:val="00447BFD"/>
    <w:rsid w:val="0045143B"/>
    <w:rsid w:val="00453D17"/>
    <w:rsid w:val="0045696B"/>
    <w:rsid w:val="00465B80"/>
    <w:rsid w:val="0048664E"/>
    <w:rsid w:val="004947A3"/>
    <w:rsid w:val="004B5838"/>
    <w:rsid w:val="004C42F0"/>
    <w:rsid w:val="004C4FFF"/>
    <w:rsid w:val="004D2F7E"/>
    <w:rsid w:val="004D4275"/>
    <w:rsid w:val="004D7128"/>
    <w:rsid w:val="004E5A31"/>
    <w:rsid w:val="004F3727"/>
    <w:rsid w:val="004F6490"/>
    <w:rsid w:val="004F6C8A"/>
    <w:rsid w:val="004F783B"/>
    <w:rsid w:val="00506779"/>
    <w:rsid w:val="00506AC3"/>
    <w:rsid w:val="0051086C"/>
    <w:rsid w:val="00515CDD"/>
    <w:rsid w:val="0051738F"/>
    <w:rsid w:val="00526A6C"/>
    <w:rsid w:val="00531005"/>
    <w:rsid w:val="005348CB"/>
    <w:rsid w:val="005420FB"/>
    <w:rsid w:val="005441B9"/>
    <w:rsid w:val="00551C7A"/>
    <w:rsid w:val="0055520C"/>
    <w:rsid w:val="00556F14"/>
    <w:rsid w:val="00557166"/>
    <w:rsid w:val="00560AC0"/>
    <w:rsid w:val="00562F01"/>
    <w:rsid w:val="00565F60"/>
    <w:rsid w:val="00567761"/>
    <w:rsid w:val="00571416"/>
    <w:rsid w:val="00575D03"/>
    <w:rsid w:val="00585849"/>
    <w:rsid w:val="00585C15"/>
    <w:rsid w:val="0058606A"/>
    <w:rsid w:val="005974DE"/>
    <w:rsid w:val="005A3492"/>
    <w:rsid w:val="005A3E88"/>
    <w:rsid w:val="005A648F"/>
    <w:rsid w:val="005B13EE"/>
    <w:rsid w:val="005B7B5F"/>
    <w:rsid w:val="005C3FCD"/>
    <w:rsid w:val="005D396A"/>
    <w:rsid w:val="005D77AC"/>
    <w:rsid w:val="005E53A9"/>
    <w:rsid w:val="005E60A5"/>
    <w:rsid w:val="005F083D"/>
    <w:rsid w:val="005F0CC6"/>
    <w:rsid w:val="005F1D43"/>
    <w:rsid w:val="005F3168"/>
    <w:rsid w:val="005F5134"/>
    <w:rsid w:val="005F52CC"/>
    <w:rsid w:val="00600A9C"/>
    <w:rsid w:val="00630EDF"/>
    <w:rsid w:val="00631F36"/>
    <w:rsid w:val="00634690"/>
    <w:rsid w:val="00635B86"/>
    <w:rsid w:val="00642B23"/>
    <w:rsid w:val="0064316F"/>
    <w:rsid w:val="006571ED"/>
    <w:rsid w:val="006804D3"/>
    <w:rsid w:val="0068151B"/>
    <w:rsid w:val="006830D1"/>
    <w:rsid w:val="00683253"/>
    <w:rsid w:val="00687470"/>
    <w:rsid w:val="00687ECE"/>
    <w:rsid w:val="0069754F"/>
    <w:rsid w:val="006979B5"/>
    <w:rsid w:val="006A427B"/>
    <w:rsid w:val="006A61BE"/>
    <w:rsid w:val="006B174F"/>
    <w:rsid w:val="006B61F2"/>
    <w:rsid w:val="006B7CBC"/>
    <w:rsid w:val="006C5274"/>
    <w:rsid w:val="006C755D"/>
    <w:rsid w:val="006C7D70"/>
    <w:rsid w:val="006D4ECF"/>
    <w:rsid w:val="006E4F62"/>
    <w:rsid w:val="006E5F21"/>
    <w:rsid w:val="006F2FD8"/>
    <w:rsid w:val="006F46D4"/>
    <w:rsid w:val="006F5F72"/>
    <w:rsid w:val="006F6C26"/>
    <w:rsid w:val="00702B22"/>
    <w:rsid w:val="007103B6"/>
    <w:rsid w:val="00711573"/>
    <w:rsid w:val="00716B45"/>
    <w:rsid w:val="0072127A"/>
    <w:rsid w:val="007223A6"/>
    <w:rsid w:val="00723302"/>
    <w:rsid w:val="007267A3"/>
    <w:rsid w:val="00734A74"/>
    <w:rsid w:val="00735EF7"/>
    <w:rsid w:val="00736E37"/>
    <w:rsid w:val="00745B1D"/>
    <w:rsid w:val="00746F86"/>
    <w:rsid w:val="00751622"/>
    <w:rsid w:val="00754EEB"/>
    <w:rsid w:val="007557E4"/>
    <w:rsid w:val="00760511"/>
    <w:rsid w:val="00760A30"/>
    <w:rsid w:val="00765B7D"/>
    <w:rsid w:val="0076601C"/>
    <w:rsid w:val="007663F8"/>
    <w:rsid w:val="00774530"/>
    <w:rsid w:val="007759DE"/>
    <w:rsid w:val="00781088"/>
    <w:rsid w:val="007844E1"/>
    <w:rsid w:val="00784D6C"/>
    <w:rsid w:val="007934C1"/>
    <w:rsid w:val="00794F29"/>
    <w:rsid w:val="007961DD"/>
    <w:rsid w:val="007A1479"/>
    <w:rsid w:val="007A19A6"/>
    <w:rsid w:val="007A1E0A"/>
    <w:rsid w:val="007A4393"/>
    <w:rsid w:val="007A535C"/>
    <w:rsid w:val="007B02AB"/>
    <w:rsid w:val="007C0D44"/>
    <w:rsid w:val="007C7252"/>
    <w:rsid w:val="007E0084"/>
    <w:rsid w:val="007E15C5"/>
    <w:rsid w:val="007E3D67"/>
    <w:rsid w:val="007F3450"/>
    <w:rsid w:val="007F6165"/>
    <w:rsid w:val="008024B4"/>
    <w:rsid w:val="00802DC4"/>
    <w:rsid w:val="008032B1"/>
    <w:rsid w:val="00803C90"/>
    <w:rsid w:val="00804FB6"/>
    <w:rsid w:val="00806FF9"/>
    <w:rsid w:val="0080706F"/>
    <w:rsid w:val="00811718"/>
    <w:rsid w:val="0081556D"/>
    <w:rsid w:val="00821BF3"/>
    <w:rsid w:val="00822F9D"/>
    <w:rsid w:val="00823376"/>
    <w:rsid w:val="0083171C"/>
    <w:rsid w:val="00832BB2"/>
    <w:rsid w:val="008348ED"/>
    <w:rsid w:val="00835E01"/>
    <w:rsid w:val="008438CC"/>
    <w:rsid w:val="00844BB0"/>
    <w:rsid w:val="008453BF"/>
    <w:rsid w:val="00855561"/>
    <w:rsid w:val="00855809"/>
    <w:rsid w:val="0086098C"/>
    <w:rsid w:val="008700BA"/>
    <w:rsid w:val="00873B2A"/>
    <w:rsid w:val="0088372D"/>
    <w:rsid w:val="00885A98"/>
    <w:rsid w:val="00887AEC"/>
    <w:rsid w:val="008951F0"/>
    <w:rsid w:val="00896A05"/>
    <w:rsid w:val="008A2F3B"/>
    <w:rsid w:val="008A687B"/>
    <w:rsid w:val="008A6D41"/>
    <w:rsid w:val="008B2390"/>
    <w:rsid w:val="008B2A49"/>
    <w:rsid w:val="008B430B"/>
    <w:rsid w:val="008C053C"/>
    <w:rsid w:val="008C135E"/>
    <w:rsid w:val="008D022C"/>
    <w:rsid w:val="008D1CC7"/>
    <w:rsid w:val="008D4E0F"/>
    <w:rsid w:val="008E2867"/>
    <w:rsid w:val="008F15B5"/>
    <w:rsid w:val="008F67DB"/>
    <w:rsid w:val="008F72B5"/>
    <w:rsid w:val="00907539"/>
    <w:rsid w:val="00912E36"/>
    <w:rsid w:val="00922FE6"/>
    <w:rsid w:val="00934E03"/>
    <w:rsid w:val="00941EC7"/>
    <w:rsid w:val="009444A4"/>
    <w:rsid w:val="0095303C"/>
    <w:rsid w:val="0095311D"/>
    <w:rsid w:val="00953251"/>
    <w:rsid w:val="009549D5"/>
    <w:rsid w:val="00955451"/>
    <w:rsid w:val="009560E6"/>
    <w:rsid w:val="009571BE"/>
    <w:rsid w:val="00965391"/>
    <w:rsid w:val="00967CFC"/>
    <w:rsid w:val="009716DE"/>
    <w:rsid w:val="0097300A"/>
    <w:rsid w:val="009948B7"/>
    <w:rsid w:val="009959EE"/>
    <w:rsid w:val="009A483E"/>
    <w:rsid w:val="009B3A39"/>
    <w:rsid w:val="009D02CB"/>
    <w:rsid w:val="009D6138"/>
    <w:rsid w:val="009D7A1B"/>
    <w:rsid w:val="009E0417"/>
    <w:rsid w:val="009E408D"/>
    <w:rsid w:val="009E4A3F"/>
    <w:rsid w:val="009F24C5"/>
    <w:rsid w:val="00A20268"/>
    <w:rsid w:val="00A23B33"/>
    <w:rsid w:val="00A357D6"/>
    <w:rsid w:val="00A37736"/>
    <w:rsid w:val="00A37ABB"/>
    <w:rsid w:val="00A40836"/>
    <w:rsid w:val="00A462F8"/>
    <w:rsid w:val="00A503CE"/>
    <w:rsid w:val="00A530D7"/>
    <w:rsid w:val="00A53617"/>
    <w:rsid w:val="00A537A9"/>
    <w:rsid w:val="00A55378"/>
    <w:rsid w:val="00A62880"/>
    <w:rsid w:val="00A62950"/>
    <w:rsid w:val="00A64B46"/>
    <w:rsid w:val="00A74BD8"/>
    <w:rsid w:val="00A76216"/>
    <w:rsid w:val="00A76F4B"/>
    <w:rsid w:val="00A806E5"/>
    <w:rsid w:val="00A872EC"/>
    <w:rsid w:val="00A9262F"/>
    <w:rsid w:val="00A9538A"/>
    <w:rsid w:val="00AA2AB0"/>
    <w:rsid w:val="00AA417C"/>
    <w:rsid w:val="00AA76AB"/>
    <w:rsid w:val="00AB021A"/>
    <w:rsid w:val="00AB3B04"/>
    <w:rsid w:val="00AC7519"/>
    <w:rsid w:val="00AC7961"/>
    <w:rsid w:val="00AD673F"/>
    <w:rsid w:val="00AD6FAD"/>
    <w:rsid w:val="00AE10C7"/>
    <w:rsid w:val="00AE75A0"/>
    <w:rsid w:val="00AF01EC"/>
    <w:rsid w:val="00B003EB"/>
    <w:rsid w:val="00B01331"/>
    <w:rsid w:val="00B018D7"/>
    <w:rsid w:val="00B05ADA"/>
    <w:rsid w:val="00B06518"/>
    <w:rsid w:val="00B075F8"/>
    <w:rsid w:val="00B118BD"/>
    <w:rsid w:val="00B14503"/>
    <w:rsid w:val="00B34E37"/>
    <w:rsid w:val="00B356B2"/>
    <w:rsid w:val="00B36DC5"/>
    <w:rsid w:val="00B4514F"/>
    <w:rsid w:val="00B520EE"/>
    <w:rsid w:val="00B55C29"/>
    <w:rsid w:val="00B55CA7"/>
    <w:rsid w:val="00B56837"/>
    <w:rsid w:val="00B61896"/>
    <w:rsid w:val="00B640FA"/>
    <w:rsid w:val="00B64D3E"/>
    <w:rsid w:val="00B65271"/>
    <w:rsid w:val="00B704C3"/>
    <w:rsid w:val="00B7339F"/>
    <w:rsid w:val="00B7380F"/>
    <w:rsid w:val="00B755C8"/>
    <w:rsid w:val="00B778E4"/>
    <w:rsid w:val="00B838B3"/>
    <w:rsid w:val="00B84863"/>
    <w:rsid w:val="00B84D88"/>
    <w:rsid w:val="00B90F9D"/>
    <w:rsid w:val="00B93CE0"/>
    <w:rsid w:val="00B9478A"/>
    <w:rsid w:val="00B947D4"/>
    <w:rsid w:val="00B9797D"/>
    <w:rsid w:val="00BA0CDE"/>
    <w:rsid w:val="00BA282A"/>
    <w:rsid w:val="00BB5886"/>
    <w:rsid w:val="00BD4A1D"/>
    <w:rsid w:val="00BD69BB"/>
    <w:rsid w:val="00BE1010"/>
    <w:rsid w:val="00BE301B"/>
    <w:rsid w:val="00BE4A7B"/>
    <w:rsid w:val="00BE79E2"/>
    <w:rsid w:val="00BF2975"/>
    <w:rsid w:val="00BF5745"/>
    <w:rsid w:val="00C032C4"/>
    <w:rsid w:val="00C04368"/>
    <w:rsid w:val="00C2096C"/>
    <w:rsid w:val="00C21BA8"/>
    <w:rsid w:val="00C22610"/>
    <w:rsid w:val="00C3180F"/>
    <w:rsid w:val="00C342DE"/>
    <w:rsid w:val="00C34373"/>
    <w:rsid w:val="00C366E0"/>
    <w:rsid w:val="00C4457A"/>
    <w:rsid w:val="00C451D5"/>
    <w:rsid w:val="00C61B0C"/>
    <w:rsid w:val="00C80F72"/>
    <w:rsid w:val="00C846CF"/>
    <w:rsid w:val="00C91766"/>
    <w:rsid w:val="00CA450B"/>
    <w:rsid w:val="00CB28BB"/>
    <w:rsid w:val="00CB2BCD"/>
    <w:rsid w:val="00CC1BD6"/>
    <w:rsid w:val="00CD1F60"/>
    <w:rsid w:val="00CD5176"/>
    <w:rsid w:val="00CE018C"/>
    <w:rsid w:val="00CE3AB9"/>
    <w:rsid w:val="00CE5C26"/>
    <w:rsid w:val="00CF2BB4"/>
    <w:rsid w:val="00CF6472"/>
    <w:rsid w:val="00D062EF"/>
    <w:rsid w:val="00D0777E"/>
    <w:rsid w:val="00D12463"/>
    <w:rsid w:val="00D133E6"/>
    <w:rsid w:val="00D15200"/>
    <w:rsid w:val="00D2049E"/>
    <w:rsid w:val="00D21BEC"/>
    <w:rsid w:val="00D23933"/>
    <w:rsid w:val="00D316D1"/>
    <w:rsid w:val="00D37334"/>
    <w:rsid w:val="00D40916"/>
    <w:rsid w:val="00D45AC7"/>
    <w:rsid w:val="00D52951"/>
    <w:rsid w:val="00D5474F"/>
    <w:rsid w:val="00D56A1C"/>
    <w:rsid w:val="00D6361C"/>
    <w:rsid w:val="00D73EF0"/>
    <w:rsid w:val="00D7705A"/>
    <w:rsid w:val="00D800C8"/>
    <w:rsid w:val="00D82117"/>
    <w:rsid w:val="00D824F4"/>
    <w:rsid w:val="00D84567"/>
    <w:rsid w:val="00D85E00"/>
    <w:rsid w:val="00D91E2F"/>
    <w:rsid w:val="00D95170"/>
    <w:rsid w:val="00D9717B"/>
    <w:rsid w:val="00D97E88"/>
    <w:rsid w:val="00DA00E2"/>
    <w:rsid w:val="00DA392B"/>
    <w:rsid w:val="00DA57A3"/>
    <w:rsid w:val="00DB4083"/>
    <w:rsid w:val="00DC08C5"/>
    <w:rsid w:val="00DC6ED1"/>
    <w:rsid w:val="00DC727B"/>
    <w:rsid w:val="00DC7F2E"/>
    <w:rsid w:val="00DD2F79"/>
    <w:rsid w:val="00DD30A2"/>
    <w:rsid w:val="00DD3B34"/>
    <w:rsid w:val="00DE0B2D"/>
    <w:rsid w:val="00DE43F9"/>
    <w:rsid w:val="00DF06E9"/>
    <w:rsid w:val="00DF3B08"/>
    <w:rsid w:val="00DF4F71"/>
    <w:rsid w:val="00E03601"/>
    <w:rsid w:val="00E06048"/>
    <w:rsid w:val="00E07FAA"/>
    <w:rsid w:val="00E16D4B"/>
    <w:rsid w:val="00E20055"/>
    <w:rsid w:val="00E24BDD"/>
    <w:rsid w:val="00E251BD"/>
    <w:rsid w:val="00E26E7F"/>
    <w:rsid w:val="00E315C7"/>
    <w:rsid w:val="00E37EB6"/>
    <w:rsid w:val="00E41E10"/>
    <w:rsid w:val="00E44EE2"/>
    <w:rsid w:val="00E50DB6"/>
    <w:rsid w:val="00E54484"/>
    <w:rsid w:val="00E548DD"/>
    <w:rsid w:val="00E60259"/>
    <w:rsid w:val="00E66415"/>
    <w:rsid w:val="00E72018"/>
    <w:rsid w:val="00E75E1D"/>
    <w:rsid w:val="00E76747"/>
    <w:rsid w:val="00E90199"/>
    <w:rsid w:val="00E96C6B"/>
    <w:rsid w:val="00E96F02"/>
    <w:rsid w:val="00EB7998"/>
    <w:rsid w:val="00EC1658"/>
    <w:rsid w:val="00EC2598"/>
    <w:rsid w:val="00ED4662"/>
    <w:rsid w:val="00ED646B"/>
    <w:rsid w:val="00EE0E20"/>
    <w:rsid w:val="00EE45B8"/>
    <w:rsid w:val="00EE5C53"/>
    <w:rsid w:val="00EF1D53"/>
    <w:rsid w:val="00EF22B7"/>
    <w:rsid w:val="00EF568A"/>
    <w:rsid w:val="00EF5E51"/>
    <w:rsid w:val="00F00585"/>
    <w:rsid w:val="00F02B0A"/>
    <w:rsid w:val="00F035F5"/>
    <w:rsid w:val="00F06453"/>
    <w:rsid w:val="00F06C1A"/>
    <w:rsid w:val="00F14B1E"/>
    <w:rsid w:val="00F22572"/>
    <w:rsid w:val="00F25688"/>
    <w:rsid w:val="00F31AA1"/>
    <w:rsid w:val="00F341B8"/>
    <w:rsid w:val="00F35604"/>
    <w:rsid w:val="00F40AF7"/>
    <w:rsid w:val="00F44FCE"/>
    <w:rsid w:val="00F50AA8"/>
    <w:rsid w:val="00F535C2"/>
    <w:rsid w:val="00F65EB9"/>
    <w:rsid w:val="00F66AD9"/>
    <w:rsid w:val="00F7122F"/>
    <w:rsid w:val="00F72105"/>
    <w:rsid w:val="00F7656A"/>
    <w:rsid w:val="00F81BB7"/>
    <w:rsid w:val="00F81D91"/>
    <w:rsid w:val="00F83043"/>
    <w:rsid w:val="00F83F8A"/>
    <w:rsid w:val="00F8459F"/>
    <w:rsid w:val="00F944D1"/>
    <w:rsid w:val="00F95F8E"/>
    <w:rsid w:val="00FA3987"/>
    <w:rsid w:val="00FB4815"/>
    <w:rsid w:val="00FC370B"/>
    <w:rsid w:val="00FC50A7"/>
    <w:rsid w:val="00FD0DD2"/>
    <w:rsid w:val="00FE0D18"/>
    <w:rsid w:val="00FE24E2"/>
    <w:rsid w:val="00FE53BE"/>
    <w:rsid w:val="00FF49D7"/>
    <w:rsid w:val="00FF4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D8581A"/>
  <w15:docId w15:val="{32D86BA7-8329-4B9A-8895-5BB68C11C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951"/>
    <w:pPr>
      <w:suppressAutoHyphens/>
    </w:pPr>
    <w:rPr>
      <w:sz w:val="24"/>
      <w:szCs w:val="24"/>
      <w:lang w:eastAsia="zh-CN"/>
    </w:rPr>
  </w:style>
  <w:style w:type="paragraph" w:styleId="Heading1">
    <w:name w:val="heading 1"/>
    <w:basedOn w:val="Normal"/>
    <w:next w:val="Normal"/>
    <w:qFormat/>
    <w:rsid w:val="009560E6"/>
    <w:pPr>
      <w:keepNext/>
      <w:numPr>
        <w:numId w:val="1"/>
      </w:numPr>
      <w:jc w:val="center"/>
      <w:outlineLvl w:val="0"/>
    </w:pPr>
    <w:rPr>
      <w:szCs w:val="20"/>
    </w:rPr>
  </w:style>
  <w:style w:type="paragraph" w:styleId="Heading2">
    <w:name w:val="heading 2"/>
    <w:basedOn w:val="Normal"/>
    <w:next w:val="Normal"/>
    <w:link w:val="Heading2Char"/>
    <w:uiPriority w:val="9"/>
    <w:unhideWhenUsed/>
    <w:qFormat/>
    <w:rsid w:val="00754EE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9560E6"/>
  </w:style>
  <w:style w:type="character" w:customStyle="1" w:styleId="WW8Num1z1">
    <w:name w:val="WW8Num1z1"/>
    <w:rsid w:val="009560E6"/>
  </w:style>
  <w:style w:type="character" w:customStyle="1" w:styleId="WW8Num1z2">
    <w:name w:val="WW8Num1z2"/>
    <w:rsid w:val="009560E6"/>
  </w:style>
  <w:style w:type="character" w:customStyle="1" w:styleId="WW8Num1z3">
    <w:name w:val="WW8Num1z3"/>
    <w:rsid w:val="009560E6"/>
  </w:style>
  <w:style w:type="character" w:customStyle="1" w:styleId="WW8Num1z4">
    <w:name w:val="WW8Num1z4"/>
    <w:rsid w:val="009560E6"/>
  </w:style>
  <w:style w:type="character" w:customStyle="1" w:styleId="WW8Num1z5">
    <w:name w:val="WW8Num1z5"/>
    <w:rsid w:val="009560E6"/>
  </w:style>
  <w:style w:type="character" w:customStyle="1" w:styleId="WW8Num1z6">
    <w:name w:val="WW8Num1z6"/>
    <w:rsid w:val="009560E6"/>
  </w:style>
  <w:style w:type="character" w:customStyle="1" w:styleId="WW8Num1z7">
    <w:name w:val="WW8Num1z7"/>
    <w:rsid w:val="009560E6"/>
  </w:style>
  <w:style w:type="character" w:customStyle="1" w:styleId="WW8Num1z8">
    <w:name w:val="WW8Num1z8"/>
    <w:rsid w:val="009560E6"/>
  </w:style>
  <w:style w:type="character" w:customStyle="1" w:styleId="WW8Num2z0">
    <w:name w:val="WW8Num2z0"/>
    <w:rsid w:val="009560E6"/>
    <w:rPr>
      <w:rFonts w:ascii="Times New Roman" w:hAnsi="Times New Roman" w:cs="Times New Roman" w:hint="default"/>
      <w:sz w:val="28"/>
      <w:szCs w:val="28"/>
    </w:rPr>
  </w:style>
  <w:style w:type="character" w:customStyle="1" w:styleId="WW8Num2z1">
    <w:name w:val="WW8Num2z1"/>
    <w:rsid w:val="009560E6"/>
  </w:style>
  <w:style w:type="character" w:customStyle="1" w:styleId="WW8Num2z2">
    <w:name w:val="WW8Num2z2"/>
    <w:rsid w:val="009560E6"/>
  </w:style>
  <w:style w:type="character" w:customStyle="1" w:styleId="WW8Num2z3">
    <w:name w:val="WW8Num2z3"/>
    <w:rsid w:val="009560E6"/>
  </w:style>
  <w:style w:type="character" w:customStyle="1" w:styleId="WW8Num2z4">
    <w:name w:val="WW8Num2z4"/>
    <w:rsid w:val="009560E6"/>
  </w:style>
  <w:style w:type="character" w:customStyle="1" w:styleId="WW8Num2z5">
    <w:name w:val="WW8Num2z5"/>
    <w:rsid w:val="009560E6"/>
  </w:style>
  <w:style w:type="character" w:customStyle="1" w:styleId="WW8Num2z6">
    <w:name w:val="WW8Num2z6"/>
    <w:rsid w:val="009560E6"/>
  </w:style>
  <w:style w:type="character" w:customStyle="1" w:styleId="WW8Num2z7">
    <w:name w:val="WW8Num2z7"/>
    <w:rsid w:val="009560E6"/>
  </w:style>
  <w:style w:type="character" w:customStyle="1" w:styleId="WW8Num2z8">
    <w:name w:val="WW8Num2z8"/>
    <w:rsid w:val="009560E6"/>
  </w:style>
  <w:style w:type="character" w:customStyle="1" w:styleId="WW8Num3z0">
    <w:name w:val="WW8Num3z0"/>
    <w:rsid w:val="009560E6"/>
    <w:rPr>
      <w:rFonts w:ascii="Times New Roman" w:eastAsia="Times New Roman" w:hAnsi="Times New Roman" w:cs="Times New Roman" w:hint="default"/>
    </w:rPr>
  </w:style>
  <w:style w:type="character" w:customStyle="1" w:styleId="WW8Num3z1">
    <w:name w:val="WW8Num3z1"/>
    <w:rsid w:val="009560E6"/>
    <w:rPr>
      <w:rFonts w:ascii="Courier New" w:hAnsi="Courier New" w:cs="Courier New" w:hint="default"/>
    </w:rPr>
  </w:style>
  <w:style w:type="character" w:customStyle="1" w:styleId="WW8Num3z2">
    <w:name w:val="WW8Num3z2"/>
    <w:rsid w:val="009560E6"/>
    <w:rPr>
      <w:rFonts w:ascii="Wingdings" w:hAnsi="Wingdings" w:cs="Wingdings" w:hint="default"/>
    </w:rPr>
  </w:style>
  <w:style w:type="character" w:customStyle="1" w:styleId="WW8Num3z3">
    <w:name w:val="WW8Num3z3"/>
    <w:rsid w:val="009560E6"/>
    <w:rPr>
      <w:rFonts w:ascii="Symbol" w:hAnsi="Symbol" w:cs="Symbol" w:hint="default"/>
    </w:rPr>
  </w:style>
  <w:style w:type="character" w:customStyle="1" w:styleId="WW8Num4z0">
    <w:name w:val="WW8Num4z0"/>
    <w:rsid w:val="009560E6"/>
    <w:rPr>
      <w:rFonts w:ascii="Times New Roman" w:eastAsia="MS Mincho" w:hAnsi="Times New Roman" w:cs="Times New Roman" w:hint="default"/>
    </w:rPr>
  </w:style>
  <w:style w:type="character" w:customStyle="1" w:styleId="WW8Num4z1">
    <w:name w:val="WW8Num4z1"/>
    <w:rsid w:val="009560E6"/>
    <w:rPr>
      <w:rFonts w:ascii="Courier New" w:hAnsi="Courier New" w:cs="Courier New" w:hint="default"/>
    </w:rPr>
  </w:style>
  <w:style w:type="character" w:customStyle="1" w:styleId="WW8Num4z2">
    <w:name w:val="WW8Num4z2"/>
    <w:rsid w:val="009560E6"/>
    <w:rPr>
      <w:rFonts w:ascii="Wingdings" w:hAnsi="Wingdings" w:cs="Wingdings" w:hint="default"/>
    </w:rPr>
  </w:style>
  <w:style w:type="character" w:customStyle="1" w:styleId="WW8Num4z3">
    <w:name w:val="WW8Num4z3"/>
    <w:rsid w:val="009560E6"/>
    <w:rPr>
      <w:rFonts w:ascii="Symbol" w:hAnsi="Symbol" w:cs="Symbol" w:hint="default"/>
    </w:rPr>
  </w:style>
  <w:style w:type="character" w:customStyle="1" w:styleId="WW8Num5z0">
    <w:name w:val="WW8Num5z0"/>
    <w:rsid w:val="009560E6"/>
    <w:rPr>
      <w:rFonts w:ascii="Times New Roman" w:eastAsia="Times New Roman" w:hAnsi="Times New Roman" w:cs="Times New Roman" w:hint="default"/>
      <w:sz w:val="28"/>
      <w:szCs w:val="28"/>
    </w:rPr>
  </w:style>
  <w:style w:type="character" w:customStyle="1" w:styleId="WW8Num5z1">
    <w:name w:val="WW8Num5z1"/>
    <w:rsid w:val="009560E6"/>
    <w:rPr>
      <w:rFonts w:ascii="Courier New" w:hAnsi="Courier New" w:cs="Courier New" w:hint="default"/>
    </w:rPr>
  </w:style>
  <w:style w:type="character" w:customStyle="1" w:styleId="WW8Num5z2">
    <w:name w:val="WW8Num5z2"/>
    <w:rsid w:val="009560E6"/>
    <w:rPr>
      <w:rFonts w:ascii="Wingdings" w:hAnsi="Wingdings" w:cs="Wingdings" w:hint="default"/>
    </w:rPr>
  </w:style>
  <w:style w:type="character" w:customStyle="1" w:styleId="WW8Num5z3">
    <w:name w:val="WW8Num5z3"/>
    <w:rsid w:val="009560E6"/>
    <w:rPr>
      <w:rFonts w:ascii="Symbol" w:hAnsi="Symbol" w:cs="Symbol" w:hint="default"/>
    </w:rPr>
  </w:style>
  <w:style w:type="character" w:customStyle="1" w:styleId="WW8Num6z0">
    <w:name w:val="WW8Num6z0"/>
    <w:rsid w:val="009560E6"/>
    <w:rPr>
      <w:rFonts w:ascii="Times New Roman" w:eastAsia="Times New Roman" w:hAnsi="Times New Roman" w:cs="Times New Roman" w:hint="default"/>
    </w:rPr>
  </w:style>
  <w:style w:type="character" w:customStyle="1" w:styleId="WW8Num6z1">
    <w:name w:val="WW8Num6z1"/>
    <w:rsid w:val="009560E6"/>
    <w:rPr>
      <w:rFonts w:ascii="Courier New" w:hAnsi="Courier New" w:cs="Courier New" w:hint="default"/>
    </w:rPr>
  </w:style>
  <w:style w:type="character" w:customStyle="1" w:styleId="WW8Num6z2">
    <w:name w:val="WW8Num6z2"/>
    <w:rsid w:val="009560E6"/>
    <w:rPr>
      <w:rFonts w:ascii="Wingdings" w:hAnsi="Wingdings" w:cs="Wingdings" w:hint="default"/>
    </w:rPr>
  </w:style>
  <w:style w:type="character" w:customStyle="1" w:styleId="WW8Num6z3">
    <w:name w:val="WW8Num6z3"/>
    <w:rsid w:val="009560E6"/>
    <w:rPr>
      <w:rFonts w:ascii="Symbol" w:hAnsi="Symbol" w:cs="Symbol" w:hint="default"/>
    </w:rPr>
  </w:style>
  <w:style w:type="character" w:customStyle="1" w:styleId="WW8Num7z0">
    <w:name w:val="WW8Num7z0"/>
    <w:rsid w:val="009560E6"/>
    <w:rPr>
      <w:rFonts w:ascii="Symbol" w:hAnsi="Symbol" w:cs="Symbol" w:hint="default"/>
    </w:rPr>
  </w:style>
  <w:style w:type="character" w:customStyle="1" w:styleId="WW8Num7z1">
    <w:name w:val="WW8Num7z1"/>
    <w:rsid w:val="009560E6"/>
    <w:rPr>
      <w:rFonts w:ascii="Courier New" w:hAnsi="Courier New" w:cs="Courier New" w:hint="default"/>
    </w:rPr>
  </w:style>
  <w:style w:type="character" w:customStyle="1" w:styleId="WW8Num7z2">
    <w:name w:val="WW8Num7z2"/>
    <w:rsid w:val="009560E6"/>
    <w:rPr>
      <w:rFonts w:ascii="Wingdings" w:hAnsi="Wingdings" w:cs="Wingdings" w:hint="default"/>
    </w:rPr>
  </w:style>
  <w:style w:type="character" w:customStyle="1" w:styleId="WW8Num8z0">
    <w:name w:val="WW8Num8z0"/>
    <w:rsid w:val="009560E6"/>
    <w:rPr>
      <w:rFonts w:ascii="Times New Roman" w:eastAsia="Times New Roman" w:hAnsi="Times New Roman" w:cs="Times New Roman" w:hint="default"/>
    </w:rPr>
  </w:style>
  <w:style w:type="character" w:customStyle="1" w:styleId="WW8Num8z1">
    <w:name w:val="WW8Num8z1"/>
    <w:rsid w:val="009560E6"/>
    <w:rPr>
      <w:rFonts w:ascii="Courier New" w:hAnsi="Courier New" w:cs="Courier New" w:hint="default"/>
    </w:rPr>
  </w:style>
  <w:style w:type="character" w:customStyle="1" w:styleId="WW8Num8z2">
    <w:name w:val="WW8Num8z2"/>
    <w:rsid w:val="009560E6"/>
    <w:rPr>
      <w:rFonts w:ascii="Wingdings" w:hAnsi="Wingdings" w:cs="Wingdings" w:hint="default"/>
    </w:rPr>
  </w:style>
  <w:style w:type="character" w:customStyle="1" w:styleId="WW8Num8z3">
    <w:name w:val="WW8Num8z3"/>
    <w:rsid w:val="009560E6"/>
    <w:rPr>
      <w:rFonts w:ascii="Symbol" w:hAnsi="Symbol" w:cs="Symbol" w:hint="default"/>
    </w:rPr>
  </w:style>
  <w:style w:type="character" w:customStyle="1" w:styleId="WW8Num9z0">
    <w:name w:val="WW8Num9z0"/>
    <w:rsid w:val="009560E6"/>
    <w:rPr>
      <w:rFonts w:ascii="Times New Roman" w:eastAsia="Times New Roman" w:hAnsi="Times New Roman" w:cs="Times New Roman" w:hint="default"/>
    </w:rPr>
  </w:style>
  <w:style w:type="character" w:customStyle="1" w:styleId="WW8Num9z1">
    <w:name w:val="WW8Num9z1"/>
    <w:rsid w:val="009560E6"/>
    <w:rPr>
      <w:rFonts w:ascii="Courier New" w:hAnsi="Courier New" w:cs="Courier New" w:hint="default"/>
    </w:rPr>
  </w:style>
  <w:style w:type="character" w:customStyle="1" w:styleId="WW8Num9z2">
    <w:name w:val="WW8Num9z2"/>
    <w:rsid w:val="009560E6"/>
    <w:rPr>
      <w:rFonts w:ascii="Wingdings" w:hAnsi="Wingdings" w:cs="Wingdings" w:hint="default"/>
    </w:rPr>
  </w:style>
  <w:style w:type="character" w:customStyle="1" w:styleId="WW8Num9z3">
    <w:name w:val="WW8Num9z3"/>
    <w:rsid w:val="009560E6"/>
    <w:rPr>
      <w:rFonts w:ascii="Symbol" w:hAnsi="Symbol" w:cs="Symbol" w:hint="default"/>
    </w:rPr>
  </w:style>
  <w:style w:type="character" w:customStyle="1" w:styleId="WW8Num10z0">
    <w:name w:val="WW8Num10z0"/>
    <w:rsid w:val="009560E6"/>
    <w:rPr>
      <w:rFonts w:ascii="Times New Roman" w:eastAsia="Times New Roman" w:hAnsi="Times New Roman" w:cs="Times New Roman" w:hint="default"/>
    </w:rPr>
  </w:style>
  <w:style w:type="character" w:customStyle="1" w:styleId="WW8Num10z1">
    <w:name w:val="WW8Num10z1"/>
    <w:rsid w:val="009560E6"/>
    <w:rPr>
      <w:rFonts w:ascii="Courier New" w:hAnsi="Courier New" w:cs="Courier New" w:hint="default"/>
    </w:rPr>
  </w:style>
  <w:style w:type="character" w:customStyle="1" w:styleId="WW8Num10z2">
    <w:name w:val="WW8Num10z2"/>
    <w:rsid w:val="009560E6"/>
    <w:rPr>
      <w:rFonts w:ascii="Wingdings" w:hAnsi="Wingdings" w:cs="Wingdings" w:hint="default"/>
    </w:rPr>
  </w:style>
  <w:style w:type="character" w:customStyle="1" w:styleId="WW8Num10z3">
    <w:name w:val="WW8Num10z3"/>
    <w:rsid w:val="009560E6"/>
    <w:rPr>
      <w:rFonts w:ascii="Symbol" w:hAnsi="Symbol" w:cs="Symbol" w:hint="default"/>
    </w:rPr>
  </w:style>
  <w:style w:type="character" w:customStyle="1" w:styleId="WW8Num11z0">
    <w:name w:val="WW8Num11z0"/>
    <w:rsid w:val="009560E6"/>
    <w:rPr>
      <w:rFonts w:ascii="Times New Roman" w:eastAsia="Times New Roman" w:hAnsi="Times New Roman" w:cs="Times New Roman" w:hint="default"/>
    </w:rPr>
  </w:style>
  <w:style w:type="character" w:customStyle="1" w:styleId="WW8Num11z1">
    <w:name w:val="WW8Num11z1"/>
    <w:rsid w:val="009560E6"/>
    <w:rPr>
      <w:rFonts w:ascii="Courier New" w:hAnsi="Courier New" w:cs="Courier New" w:hint="default"/>
    </w:rPr>
  </w:style>
  <w:style w:type="character" w:customStyle="1" w:styleId="WW8Num11z2">
    <w:name w:val="WW8Num11z2"/>
    <w:rsid w:val="009560E6"/>
    <w:rPr>
      <w:rFonts w:ascii="Wingdings" w:hAnsi="Wingdings" w:cs="Wingdings" w:hint="default"/>
    </w:rPr>
  </w:style>
  <w:style w:type="character" w:customStyle="1" w:styleId="WW8Num11z3">
    <w:name w:val="WW8Num11z3"/>
    <w:rsid w:val="009560E6"/>
    <w:rPr>
      <w:rFonts w:ascii="Symbol" w:hAnsi="Symbol" w:cs="Symbol" w:hint="default"/>
    </w:rPr>
  </w:style>
  <w:style w:type="character" w:customStyle="1" w:styleId="WW8Num12z0">
    <w:name w:val="WW8Num12z0"/>
    <w:rsid w:val="009560E6"/>
    <w:rPr>
      <w:rFonts w:hint="default"/>
    </w:rPr>
  </w:style>
  <w:style w:type="character" w:customStyle="1" w:styleId="WW8Num12z1">
    <w:name w:val="WW8Num12z1"/>
    <w:rsid w:val="009560E6"/>
  </w:style>
  <w:style w:type="character" w:customStyle="1" w:styleId="WW8Num12z2">
    <w:name w:val="WW8Num12z2"/>
    <w:rsid w:val="009560E6"/>
  </w:style>
  <w:style w:type="character" w:customStyle="1" w:styleId="WW8Num12z3">
    <w:name w:val="WW8Num12z3"/>
    <w:rsid w:val="009560E6"/>
  </w:style>
  <w:style w:type="character" w:customStyle="1" w:styleId="WW8Num12z4">
    <w:name w:val="WW8Num12z4"/>
    <w:rsid w:val="009560E6"/>
  </w:style>
  <w:style w:type="character" w:customStyle="1" w:styleId="WW8Num12z5">
    <w:name w:val="WW8Num12z5"/>
    <w:rsid w:val="009560E6"/>
  </w:style>
  <w:style w:type="character" w:customStyle="1" w:styleId="WW8Num12z6">
    <w:name w:val="WW8Num12z6"/>
    <w:rsid w:val="009560E6"/>
  </w:style>
  <w:style w:type="character" w:customStyle="1" w:styleId="WW8Num12z7">
    <w:name w:val="WW8Num12z7"/>
    <w:rsid w:val="009560E6"/>
  </w:style>
  <w:style w:type="character" w:customStyle="1" w:styleId="WW8Num12z8">
    <w:name w:val="WW8Num12z8"/>
    <w:rsid w:val="009560E6"/>
  </w:style>
  <w:style w:type="character" w:customStyle="1" w:styleId="WW8Num13z0">
    <w:name w:val="WW8Num13z0"/>
    <w:rsid w:val="009560E6"/>
    <w:rPr>
      <w:rFonts w:ascii="Symbol" w:hAnsi="Symbol" w:cs="Symbol" w:hint="default"/>
    </w:rPr>
  </w:style>
  <w:style w:type="character" w:customStyle="1" w:styleId="WW8Num13z1">
    <w:name w:val="WW8Num13z1"/>
    <w:rsid w:val="009560E6"/>
    <w:rPr>
      <w:rFonts w:ascii="Courier New" w:hAnsi="Courier New" w:cs="Courier New" w:hint="default"/>
    </w:rPr>
  </w:style>
  <w:style w:type="character" w:customStyle="1" w:styleId="WW8Num13z2">
    <w:name w:val="WW8Num13z2"/>
    <w:rsid w:val="009560E6"/>
    <w:rPr>
      <w:rFonts w:ascii="Wingdings" w:hAnsi="Wingdings" w:cs="Wingdings" w:hint="default"/>
    </w:rPr>
  </w:style>
  <w:style w:type="character" w:customStyle="1" w:styleId="WW8Num14z0">
    <w:name w:val="WW8Num14z0"/>
    <w:rsid w:val="009560E6"/>
    <w:rPr>
      <w:rFonts w:hint="default"/>
    </w:rPr>
  </w:style>
  <w:style w:type="character" w:customStyle="1" w:styleId="WW8Num14z1">
    <w:name w:val="WW8Num14z1"/>
    <w:rsid w:val="009560E6"/>
    <w:rPr>
      <w:rFonts w:ascii="Symbol" w:hAnsi="Symbol" w:cs="Symbol" w:hint="default"/>
    </w:rPr>
  </w:style>
  <w:style w:type="character" w:customStyle="1" w:styleId="WW8Num14z2">
    <w:name w:val="WW8Num14z2"/>
    <w:rsid w:val="009560E6"/>
    <w:rPr>
      <w:rFonts w:ascii="Times New Roman" w:eastAsia="Times New Roman" w:hAnsi="Times New Roman" w:cs="Times New Roman" w:hint="default"/>
    </w:rPr>
  </w:style>
  <w:style w:type="character" w:customStyle="1" w:styleId="WW8Num14z3">
    <w:name w:val="WW8Num14z3"/>
    <w:rsid w:val="009560E6"/>
  </w:style>
  <w:style w:type="character" w:customStyle="1" w:styleId="WW8Num14z4">
    <w:name w:val="WW8Num14z4"/>
    <w:rsid w:val="009560E6"/>
  </w:style>
  <w:style w:type="character" w:customStyle="1" w:styleId="WW8Num14z5">
    <w:name w:val="WW8Num14z5"/>
    <w:rsid w:val="009560E6"/>
  </w:style>
  <w:style w:type="character" w:customStyle="1" w:styleId="WW8Num14z6">
    <w:name w:val="WW8Num14z6"/>
    <w:rsid w:val="009560E6"/>
  </w:style>
  <w:style w:type="character" w:customStyle="1" w:styleId="WW8Num14z7">
    <w:name w:val="WW8Num14z7"/>
    <w:rsid w:val="009560E6"/>
  </w:style>
  <w:style w:type="character" w:customStyle="1" w:styleId="WW8Num14z8">
    <w:name w:val="WW8Num14z8"/>
    <w:rsid w:val="009560E6"/>
  </w:style>
  <w:style w:type="character" w:customStyle="1" w:styleId="WW8Num15z0">
    <w:name w:val="WW8Num15z0"/>
    <w:rsid w:val="009560E6"/>
    <w:rPr>
      <w:rFonts w:hint="default"/>
    </w:rPr>
  </w:style>
  <w:style w:type="character" w:customStyle="1" w:styleId="WW8Num15z1">
    <w:name w:val="WW8Num15z1"/>
    <w:rsid w:val="009560E6"/>
  </w:style>
  <w:style w:type="character" w:customStyle="1" w:styleId="WW8Num15z2">
    <w:name w:val="WW8Num15z2"/>
    <w:rsid w:val="009560E6"/>
  </w:style>
  <w:style w:type="character" w:customStyle="1" w:styleId="WW8Num15z3">
    <w:name w:val="WW8Num15z3"/>
    <w:rsid w:val="009560E6"/>
  </w:style>
  <w:style w:type="character" w:customStyle="1" w:styleId="WW8Num15z4">
    <w:name w:val="WW8Num15z4"/>
    <w:rsid w:val="009560E6"/>
  </w:style>
  <w:style w:type="character" w:customStyle="1" w:styleId="WW8Num15z5">
    <w:name w:val="WW8Num15z5"/>
    <w:rsid w:val="009560E6"/>
  </w:style>
  <w:style w:type="character" w:customStyle="1" w:styleId="WW8Num15z6">
    <w:name w:val="WW8Num15z6"/>
    <w:rsid w:val="009560E6"/>
  </w:style>
  <w:style w:type="character" w:customStyle="1" w:styleId="WW8Num15z7">
    <w:name w:val="WW8Num15z7"/>
    <w:rsid w:val="009560E6"/>
  </w:style>
  <w:style w:type="character" w:customStyle="1" w:styleId="WW8Num15z8">
    <w:name w:val="WW8Num15z8"/>
    <w:rsid w:val="009560E6"/>
  </w:style>
  <w:style w:type="character" w:styleId="Hyperlink">
    <w:name w:val="Hyperlink"/>
    <w:uiPriority w:val="99"/>
    <w:rsid w:val="009560E6"/>
    <w:rPr>
      <w:color w:val="0000FF"/>
      <w:u w:val="single"/>
    </w:rPr>
  </w:style>
  <w:style w:type="character" w:styleId="PageNumber">
    <w:name w:val="page number"/>
    <w:basedOn w:val="DefaultParagraphFont"/>
    <w:rsid w:val="009560E6"/>
  </w:style>
  <w:style w:type="character" w:customStyle="1" w:styleId="BalloonTextChar">
    <w:name w:val="Balloon Text Char"/>
    <w:rsid w:val="009560E6"/>
    <w:rPr>
      <w:rFonts w:ascii="Tahoma" w:hAnsi="Tahoma" w:cs="Tahoma"/>
      <w:sz w:val="16"/>
      <w:szCs w:val="16"/>
    </w:rPr>
  </w:style>
  <w:style w:type="character" w:customStyle="1" w:styleId="Heading1Char">
    <w:name w:val="Heading 1 Char"/>
    <w:rsid w:val="009560E6"/>
    <w:rPr>
      <w:sz w:val="24"/>
    </w:rPr>
  </w:style>
  <w:style w:type="character" w:customStyle="1" w:styleId="q2Char">
    <w:name w:val="q2 Char"/>
    <w:rsid w:val="009560E6"/>
    <w:rPr>
      <w:rFonts w:eastAsia="MS Mincho"/>
      <w:b/>
      <w:sz w:val="28"/>
      <w:szCs w:val="28"/>
      <w:lang w:val="nl-NL"/>
    </w:rPr>
  </w:style>
  <w:style w:type="character" w:customStyle="1" w:styleId="FooterChar">
    <w:name w:val="Footer Char"/>
    <w:rsid w:val="009560E6"/>
    <w:rPr>
      <w:sz w:val="24"/>
      <w:szCs w:val="24"/>
    </w:rPr>
  </w:style>
  <w:style w:type="paragraph" w:customStyle="1" w:styleId="Tiu">
    <w:name w:val="Tiêu đề"/>
    <w:basedOn w:val="Normal"/>
    <w:next w:val="BodyText"/>
    <w:rsid w:val="009560E6"/>
    <w:pPr>
      <w:keepNext/>
      <w:spacing w:before="240" w:after="120"/>
    </w:pPr>
    <w:rPr>
      <w:rFonts w:ascii="Liberation Sans" w:eastAsia="Noto Sans SC Regular" w:hAnsi="Liberation Sans" w:cs="Noto Sans Devanagari"/>
      <w:sz w:val="28"/>
      <w:szCs w:val="28"/>
    </w:rPr>
  </w:style>
  <w:style w:type="paragraph" w:styleId="BodyText">
    <w:name w:val="Body Text"/>
    <w:basedOn w:val="Normal"/>
    <w:rsid w:val="009560E6"/>
    <w:pPr>
      <w:spacing w:after="140" w:line="276" w:lineRule="auto"/>
    </w:pPr>
  </w:style>
  <w:style w:type="paragraph" w:styleId="List">
    <w:name w:val="List"/>
    <w:basedOn w:val="BodyText"/>
    <w:rsid w:val="009560E6"/>
    <w:rPr>
      <w:rFonts w:cs="Noto Sans Devanagari"/>
    </w:rPr>
  </w:style>
  <w:style w:type="paragraph" w:styleId="Caption">
    <w:name w:val="caption"/>
    <w:basedOn w:val="Normal"/>
    <w:qFormat/>
    <w:rsid w:val="009560E6"/>
    <w:pPr>
      <w:suppressLineNumbers/>
      <w:spacing w:before="120" w:after="120"/>
    </w:pPr>
    <w:rPr>
      <w:rFonts w:cs="Noto Sans Devanagari"/>
      <w:i/>
      <w:iCs/>
    </w:rPr>
  </w:style>
  <w:style w:type="paragraph" w:customStyle="1" w:styleId="Chmc">
    <w:name w:val="Chỉ mục"/>
    <w:basedOn w:val="Normal"/>
    <w:rsid w:val="009560E6"/>
    <w:pPr>
      <w:suppressLineNumbers/>
    </w:pPr>
    <w:rPr>
      <w:rFonts w:cs="Noto Sans Devanagari"/>
    </w:rPr>
  </w:style>
  <w:style w:type="paragraph" w:styleId="Header">
    <w:name w:val="header"/>
    <w:basedOn w:val="Normal"/>
    <w:link w:val="HeaderChar"/>
    <w:uiPriority w:val="99"/>
    <w:rsid w:val="009560E6"/>
    <w:pPr>
      <w:tabs>
        <w:tab w:val="center" w:pos="4320"/>
        <w:tab w:val="right" w:pos="8640"/>
      </w:tabs>
    </w:pPr>
  </w:style>
  <w:style w:type="paragraph" w:styleId="Footer">
    <w:name w:val="footer"/>
    <w:basedOn w:val="Normal"/>
    <w:rsid w:val="009560E6"/>
    <w:pPr>
      <w:tabs>
        <w:tab w:val="center" w:pos="4320"/>
        <w:tab w:val="right" w:pos="8640"/>
      </w:tabs>
    </w:pPr>
  </w:style>
  <w:style w:type="paragraph" w:customStyle="1" w:styleId="CharCharChar">
    <w:name w:val="Char Char Char"/>
    <w:basedOn w:val="Normal"/>
    <w:next w:val="Normal"/>
    <w:rsid w:val="009560E6"/>
    <w:pPr>
      <w:spacing w:before="120" w:after="120" w:line="312" w:lineRule="auto"/>
    </w:pPr>
    <w:rPr>
      <w:sz w:val="28"/>
      <w:szCs w:val="28"/>
    </w:rPr>
  </w:style>
  <w:style w:type="paragraph" w:styleId="BalloonText">
    <w:name w:val="Balloon Text"/>
    <w:basedOn w:val="Normal"/>
    <w:rsid w:val="009560E6"/>
    <w:rPr>
      <w:rFonts w:ascii="Tahoma" w:hAnsi="Tahoma" w:cs="Tahoma"/>
      <w:sz w:val="16"/>
      <w:szCs w:val="16"/>
    </w:rPr>
  </w:style>
  <w:style w:type="paragraph" w:styleId="ListParagraph">
    <w:name w:val="List Paragraph"/>
    <w:aliases w:val="bullet 1,List Paragraph 1,List Paragraph-rfp content,List Paragraph1,VNA - List Paragraph,bullet,Bullet L1,List Paragraph11,Bullet List,FooterText,numbered,Paragraphe de liste,1.,Table Sequence,lp1,lp11,List Paragraph2,My checklist,List A"/>
    <w:basedOn w:val="Normal"/>
    <w:link w:val="ListParagraphChar"/>
    <w:uiPriority w:val="34"/>
    <w:qFormat/>
    <w:rsid w:val="009560E6"/>
    <w:pPr>
      <w:ind w:left="720"/>
      <w:contextualSpacing/>
    </w:pPr>
  </w:style>
  <w:style w:type="paragraph" w:customStyle="1" w:styleId="A1">
    <w:name w:val="A1"/>
    <w:basedOn w:val="Normal"/>
    <w:rsid w:val="009560E6"/>
    <w:rPr>
      <w:rFonts w:eastAsia="MS Mincho"/>
      <w:b/>
      <w:sz w:val="28"/>
      <w:lang w:val="nl-NL" w:eastAsia="ja-JP"/>
    </w:rPr>
  </w:style>
  <w:style w:type="paragraph" w:customStyle="1" w:styleId="q2">
    <w:name w:val="q2"/>
    <w:basedOn w:val="Normal"/>
    <w:rsid w:val="009560E6"/>
    <w:pPr>
      <w:spacing w:before="120" w:after="60" w:line="360" w:lineRule="exact"/>
    </w:pPr>
    <w:rPr>
      <w:rFonts w:eastAsia="MS Mincho"/>
      <w:b/>
      <w:sz w:val="28"/>
      <w:szCs w:val="28"/>
      <w:lang w:val="nl-NL"/>
    </w:rPr>
  </w:style>
  <w:style w:type="paragraph" w:customStyle="1" w:styleId="Nidungbng">
    <w:name w:val="Nội dung bảng"/>
    <w:basedOn w:val="Normal"/>
    <w:rsid w:val="009560E6"/>
    <w:pPr>
      <w:suppressLineNumbers/>
    </w:pPr>
  </w:style>
  <w:style w:type="paragraph" w:customStyle="1" w:styleId="Tiubng">
    <w:name w:val="Tiêu đề bảng"/>
    <w:basedOn w:val="Nidungbng"/>
    <w:rsid w:val="009560E6"/>
    <w:pPr>
      <w:jc w:val="center"/>
    </w:pPr>
    <w:rPr>
      <w:b/>
      <w:bCs/>
    </w:rPr>
  </w:style>
  <w:style w:type="character" w:customStyle="1" w:styleId="Bodytext0">
    <w:name w:val="Body text_"/>
    <w:link w:val="BodyText2"/>
    <w:rsid w:val="00146BFA"/>
    <w:rPr>
      <w:sz w:val="29"/>
      <w:shd w:val="clear" w:color="auto" w:fill="FFFFFF"/>
    </w:rPr>
  </w:style>
  <w:style w:type="character" w:customStyle="1" w:styleId="HeaderChar">
    <w:name w:val="Header Char"/>
    <w:link w:val="Header"/>
    <w:uiPriority w:val="99"/>
    <w:rsid w:val="00FC370B"/>
    <w:rPr>
      <w:sz w:val="24"/>
      <w:szCs w:val="24"/>
      <w:lang w:eastAsia="zh-CN"/>
    </w:rPr>
  </w:style>
  <w:style w:type="paragraph" w:styleId="NormalWeb">
    <w:name w:val="Normal (Web)"/>
    <w:basedOn w:val="Normal"/>
    <w:uiPriority w:val="99"/>
    <w:unhideWhenUsed/>
    <w:rsid w:val="00280061"/>
    <w:pPr>
      <w:suppressAutoHyphens w:val="0"/>
      <w:spacing w:before="100" w:beforeAutospacing="1" w:after="100" w:afterAutospacing="1"/>
    </w:pPr>
    <w:rPr>
      <w:lang w:eastAsia="en-US"/>
    </w:rPr>
  </w:style>
  <w:style w:type="character" w:customStyle="1" w:styleId="Bodytext7">
    <w:name w:val="Body text (7)"/>
    <w:basedOn w:val="DefaultParagraphFont"/>
    <w:rsid w:val="00DC727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table" w:styleId="TableGrid">
    <w:name w:val="Table Grid"/>
    <w:basedOn w:val="TableNormal"/>
    <w:uiPriority w:val="59"/>
    <w:rsid w:val="00ED4662"/>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1 Char,List Paragraph 1 Char,List Paragraph-rfp content Char,List Paragraph1 Char,VNA - List Paragraph Char,bullet Char,Bullet L1 Char,List Paragraph11 Char,Bullet List Char,FooterText Char,numbered Char,1. Char,lp1 Char"/>
    <w:link w:val="ListParagraph"/>
    <w:uiPriority w:val="34"/>
    <w:locked/>
    <w:rsid w:val="00040816"/>
    <w:rPr>
      <w:sz w:val="24"/>
      <w:szCs w:val="24"/>
      <w:lang w:eastAsia="zh-CN"/>
    </w:rPr>
  </w:style>
  <w:style w:type="character" w:customStyle="1" w:styleId="Heading2Char">
    <w:name w:val="Heading 2 Char"/>
    <w:basedOn w:val="DefaultParagraphFont"/>
    <w:link w:val="Heading2"/>
    <w:uiPriority w:val="9"/>
    <w:rsid w:val="00754EEB"/>
    <w:rPr>
      <w:rFonts w:asciiTheme="majorHAnsi" w:eastAsiaTheme="majorEastAsia" w:hAnsiTheme="majorHAnsi" w:cstheme="majorBidi"/>
      <w:b/>
      <w:bCs/>
      <w:color w:val="5B9BD5" w:themeColor="accent1"/>
      <w:sz w:val="26"/>
      <w:szCs w:val="26"/>
      <w:lang w:eastAsia="zh-CN"/>
    </w:rPr>
  </w:style>
  <w:style w:type="character" w:styleId="Strong">
    <w:name w:val="Strong"/>
    <w:basedOn w:val="DefaultParagraphFont"/>
    <w:uiPriority w:val="22"/>
    <w:qFormat/>
    <w:rsid w:val="00754EEB"/>
    <w:rPr>
      <w:b/>
      <w:bCs/>
    </w:rPr>
  </w:style>
  <w:style w:type="character" w:customStyle="1" w:styleId="Bodytext3NotItalic">
    <w:name w:val="Body text (3) + Not Italic"/>
    <w:basedOn w:val="DefaultParagraphFont"/>
    <w:rsid w:val="00265130"/>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paragraph" w:styleId="PlainText">
    <w:name w:val="Plain Text"/>
    <w:basedOn w:val="Normal"/>
    <w:link w:val="PlainTextChar"/>
    <w:uiPriority w:val="99"/>
    <w:unhideWhenUsed/>
    <w:rsid w:val="000040AA"/>
    <w:pPr>
      <w:suppressAutoHyphens w:val="0"/>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0040AA"/>
    <w:rPr>
      <w:rFonts w:ascii="Consolas" w:eastAsiaTheme="minorHAnsi" w:hAnsi="Consolas" w:cstheme="minorBidi"/>
      <w:sz w:val="21"/>
      <w:szCs w:val="21"/>
    </w:rPr>
  </w:style>
  <w:style w:type="character" w:customStyle="1" w:styleId="BodyText1">
    <w:name w:val="Body Text1"/>
    <w:basedOn w:val="Bodytext0"/>
    <w:rsid w:val="005D396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Heading3">
    <w:name w:val="Heading #3_"/>
    <w:basedOn w:val="DefaultParagraphFont"/>
    <w:link w:val="Heading31"/>
    <w:rsid w:val="005D396A"/>
    <w:rPr>
      <w:b/>
      <w:bCs/>
      <w:sz w:val="25"/>
      <w:szCs w:val="25"/>
      <w:shd w:val="clear" w:color="auto" w:fill="FFFFFF"/>
    </w:rPr>
  </w:style>
  <w:style w:type="character" w:customStyle="1" w:styleId="BodytextItalic">
    <w:name w:val="Body text + Italic"/>
    <w:basedOn w:val="Bodytext0"/>
    <w:rsid w:val="005D396A"/>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Heading30">
    <w:name w:val="Heading #3"/>
    <w:basedOn w:val="Heading3"/>
    <w:rsid w:val="005D396A"/>
    <w:rPr>
      <w:b/>
      <w:bCs/>
      <w:color w:val="000000"/>
      <w:spacing w:val="0"/>
      <w:w w:val="100"/>
      <w:position w:val="0"/>
      <w:sz w:val="25"/>
      <w:szCs w:val="25"/>
      <w:u w:val="single"/>
      <w:shd w:val="clear" w:color="auto" w:fill="FFFFFF"/>
      <w:lang w:val="vi-VN"/>
    </w:rPr>
  </w:style>
  <w:style w:type="paragraph" w:customStyle="1" w:styleId="BodyText2">
    <w:name w:val="Body Text2"/>
    <w:basedOn w:val="Normal"/>
    <w:link w:val="Bodytext0"/>
    <w:rsid w:val="005D396A"/>
    <w:pPr>
      <w:widowControl w:val="0"/>
      <w:shd w:val="clear" w:color="auto" w:fill="FFFFFF"/>
      <w:suppressAutoHyphens w:val="0"/>
      <w:spacing w:before="540" w:after="180" w:line="0" w:lineRule="atLeast"/>
      <w:jc w:val="center"/>
    </w:pPr>
    <w:rPr>
      <w:sz w:val="29"/>
      <w:szCs w:val="20"/>
      <w:lang w:eastAsia="en-US"/>
    </w:rPr>
  </w:style>
  <w:style w:type="paragraph" w:customStyle="1" w:styleId="Heading31">
    <w:name w:val="Heading #31"/>
    <w:basedOn w:val="Normal"/>
    <w:link w:val="Heading3"/>
    <w:rsid w:val="005D396A"/>
    <w:pPr>
      <w:widowControl w:val="0"/>
      <w:shd w:val="clear" w:color="auto" w:fill="FFFFFF"/>
      <w:suppressAutoHyphens w:val="0"/>
      <w:spacing w:after="60" w:line="0" w:lineRule="atLeast"/>
      <w:ind w:firstLine="540"/>
      <w:jc w:val="both"/>
      <w:outlineLvl w:val="2"/>
    </w:pPr>
    <w:rPr>
      <w:b/>
      <w:bCs/>
      <w:sz w:val="25"/>
      <w:szCs w:val="25"/>
      <w:lang w:eastAsia="en-US"/>
    </w:rPr>
  </w:style>
  <w:style w:type="paragraph" w:styleId="FootnoteText">
    <w:name w:val="footnote text"/>
    <w:basedOn w:val="Normal"/>
    <w:link w:val="FootnoteTextChar"/>
    <w:rsid w:val="00AA417C"/>
    <w:pPr>
      <w:suppressAutoHyphens w:val="0"/>
    </w:pPr>
    <w:rPr>
      <w:rFonts w:eastAsia="Malgun Gothic"/>
      <w:sz w:val="20"/>
      <w:szCs w:val="20"/>
      <w:lang w:val="en-GB" w:eastAsia="en-US"/>
    </w:rPr>
  </w:style>
  <w:style w:type="character" w:customStyle="1" w:styleId="FootnoteTextChar">
    <w:name w:val="Footnote Text Char"/>
    <w:basedOn w:val="DefaultParagraphFont"/>
    <w:link w:val="FootnoteText"/>
    <w:rsid w:val="00AA417C"/>
    <w:rPr>
      <w:rFonts w:eastAsia="Malgun Gothic"/>
      <w:lang w:val="en-GB"/>
    </w:rPr>
  </w:style>
  <w:style w:type="character" w:styleId="FootnoteReference">
    <w:name w:val="footnote reference"/>
    <w:rsid w:val="00AA417C"/>
    <w:rPr>
      <w:vertAlign w:val="superscript"/>
    </w:rPr>
  </w:style>
  <w:style w:type="paragraph" w:customStyle="1" w:styleId="footnotedescription">
    <w:name w:val="footnote description"/>
    <w:next w:val="Normal"/>
    <w:link w:val="footnotedescriptionChar"/>
    <w:hidden/>
    <w:rsid w:val="00E50DB6"/>
    <w:pPr>
      <w:spacing w:line="259" w:lineRule="auto"/>
    </w:pPr>
    <w:rPr>
      <w:color w:val="000000"/>
      <w:szCs w:val="22"/>
    </w:rPr>
  </w:style>
  <w:style w:type="character" w:customStyle="1" w:styleId="footnotedescriptionChar">
    <w:name w:val="footnote description Char"/>
    <w:link w:val="footnotedescription"/>
    <w:rsid w:val="00E50DB6"/>
    <w:rPr>
      <w:color w:val="000000"/>
      <w:szCs w:val="22"/>
    </w:rPr>
  </w:style>
  <w:style w:type="character" w:customStyle="1" w:styleId="footnotemark">
    <w:name w:val="footnote mark"/>
    <w:hidden/>
    <w:rsid w:val="00E50DB6"/>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3612">
      <w:bodyDiv w:val="1"/>
      <w:marLeft w:val="0"/>
      <w:marRight w:val="0"/>
      <w:marTop w:val="0"/>
      <w:marBottom w:val="0"/>
      <w:divBdr>
        <w:top w:val="none" w:sz="0" w:space="0" w:color="auto"/>
        <w:left w:val="none" w:sz="0" w:space="0" w:color="auto"/>
        <w:bottom w:val="none" w:sz="0" w:space="0" w:color="auto"/>
        <w:right w:val="none" w:sz="0" w:space="0" w:color="auto"/>
      </w:divBdr>
    </w:div>
    <w:div w:id="855801472">
      <w:bodyDiv w:val="1"/>
      <w:marLeft w:val="0"/>
      <w:marRight w:val="0"/>
      <w:marTop w:val="0"/>
      <w:marBottom w:val="0"/>
      <w:divBdr>
        <w:top w:val="none" w:sz="0" w:space="0" w:color="auto"/>
        <w:left w:val="none" w:sz="0" w:space="0" w:color="auto"/>
        <w:bottom w:val="none" w:sz="0" w:space="0" w:color="auto"/>
        <w:right w:val="none" w:sz="0" w:space="0" w:color="auto"/>
      </w:divBdr>
    </w:div>
    <w:div w:id="978463347">
      <w:bodyDiv w:val="1"/>
      <w:marLeft w:val="0"/>
      <w:marRight w:val="0"/>
      <w:marTop w:val="0"/>
      <w:marBottom w:val="0"/>
      <w:divBdr>
        <w:top w:val="none" w:sz="0" w:space="0" w:color="auto"/>
        <w:left w:val="none" w:sz="0" w:space="0" w:color="auto"/>
        <w:bottom w:val="none" w:sz="0" w:space="0" w:color="auto"/>
        <w:right w:val="none" w:sz="0" w:space="0" w:color="auto"/>
      </w:divBdr>
      <w:divsChild>
        <w:div w:id="392391862">
          <w:marLeft w:val="0"/>
          <w:marRight w:val="0"/>
          <w:marTop w:val="0"/>
          <w:marBottom w:val="0"/>
          <w:divBdr>
            <w:top w:val="none" w:sz="0" w:space="0" w:color="auto"/>
            <w:left w:val="none" w:sz="0" w:space="0" w:color="auto"/>
            <w:bottom w:val="none" w:sz="0" w:space="0" w:color="auto"/>
            <w:right w:val="none" w:sz="0" w:space="0" w:color="auto"/>
          </w:divBdr>
        </w:div>
      </w:divsChild>
    </w:div>
    <w:div w:id="1366371706">
      <w:bodyDiv w:val="1"/>
      <w:marLeft w:val="0"/>
      <w:marRight w:val="0"/>
      <w:marTop w:val="0"/>
      <w:marBottom w:val="0"/>
      <w:divBdr>
        <w:top w:val="none" w:sz="0" w:space="0" w:color="auto"/>
        <w:left w:val="none" w:sz="0" w:space="0" w:color="auto"/>
        <w:bottom w:val="none" w:sz="0" w:space="0" w:color="auto"/>
        <w:right w:val="none" w:sz="0" w:space="0" w:color="auto"/>
      </w:divBdr>
    </w:div>
    <w:div w:id="1421290235">
      <w:bodyDiv w:val="1"/>
      <w:marLeft w:val="0"/>
      <w:marRight w:val="0"/>
      <w:marTop w:val="0"/>
      <w:marBottom w:val="0"/>
      <w:divBdr>
        <w:top w:val="none" w:sz="0" w:space="0" w:color="auto"/>
        <w:left w:val="none" w:sz="0" w:space="0" w:color="auto"/>
        <w:bottom w:val="none" w:sz="0" w:space="0" w:color="auto"/>
        <w:right w:val="none" w:sz="0" w:space="0" w:color="auto"/>
      </w:divBdr>
    </w:div>
    <w:div w:id="17067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youtube.com/@igiaoduc" TargetMode="External"/><Relationship Id="rId2" Type="http://schemas.openxmlformats.org/officeDocument/2006/relationships/hyperlink" Target="https://igiaoduc.vn/" TargetMode="External"/><Relationship Id="rId1" Type="http://schemas.openxmlformats.org/officeDocument/2006/relationships/hyperlink" Target="https://igiaoduc.vn/" TargetMode="External"/><Relationship Id="rId5" Type="http://schemas.openxmlformats.org/officeDocument/2006/relationships/hyperlink" Target="https://www.youtube.com/@igiaoduc" TargetMode="External"/><Relationship Id="rId4" Type="http://schemas.openxmlformats.org/officeDocument/2006/relationships/hyperlink" Target="https://www.youtube.com/@igiaod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1AA7F-061B-40AC-8BFC-A428E0E0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Mẫu 2</vt:lpstr>
    </vt:vector>
  </TitlesOfParts>
  <Company/>
  <LinksUpToDate>false</LinksUpToDate>
  <CharactersWithSpaces>7200</CharactersWithSpaces>
  <SharedDoc>false</SharedDoc>
  <HLinks>
    <vt:vector size="12" baseType="variant">
      <vt:variant>
        <vt:i4>4718661</vt:i4>
      </vt:variant>
      <vt:variant>
        <vt:i4>3</vt:i4>
      </vt:variant>
      <vt:variant>
        <vt:i4>0</vt:i4>
      </vt:variant>
      <vt:variant>
        <vt:i4>5</vt:i4>
      </vt:variant>
      <vt:variant>
        <vt:lpwstr>https://tinyurl.com/y2pclhml</vt:lpwstr>
      </vt:variant>
      <vt:variant>
        <vt:lpwstr/>
      </vt:variant>
      <vt:variant>
        <vt:i4>4718661</vt:i4>
      </vt:variant>
      <vt:variant>
        <vt:i4>0</vt:i4>
      </vt:variant>
      <vt:variant>
        <vt:i4>0</vt:i4>
      </vt:variant>
      <vt:variant>
        <vt:i4>5</vt:i4>
      </vt:variant>
      <vt:variant>
        <vt:lpwstr>https://tinyurl.com/y2pclhml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2</dc:title>
  <dc:creator>Computer</dc:creator>
  <cp:lastModifiedBy>QuocPhong</cp:lastModifiedBy>
  <cp:revision>13</cp:revision>
  <cp:lastPrinted>2021-02-23T03:34:00Z</cp:lastPrinted>
  <dcterms:created xsi:type="dcterms:W3CDTF">2024-01-11T04:31:00Z</dcterms:created>
  <dcterms:modified xsi:type="dcterms:W3CDTF">2024-01-12T02:02:00Z</dcterms:modified>
</cp:coreProperties>
</file>